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54BB3A" w14:textId="288BCE64" w:rsidR="009663E9" w:rsidRPr="00211033" w:rsidRDefault="007C4D75" w:rsidP="009663E9">
      <w:pPr>
        <w:jc w:val="center"/>
        <w:rPr>
          <w:rFonts w:ascii="Calibri" w:hAnsi="Calibri"/>
          <w:b/>
          <w:color w:val="EE0000"/>
        </w:rPr>
      </w:pPr>
      <w:r>
        <w:rPr>
          <w:rFonts w:ascii="Calibri" w:hAnsi="Calibri"/>
          <w:b/>
          <w:color w:val="EE0000"/>
        </w:rPr>
        <w:t>0</w:t>
      </w:r>
      <w:r w:rsidR="009663E9" w:rsidRPr="00211033">
        <w:rPr>
          <w:rFonts w:ascii="Calibri" w:hAnsi="Calibri"/>
          <w:b/>
          <w:color w:val="EE0000"/>
        </w:rPr>
        <w:t>ANNEXE 1 CCTP Lot 4</w:t>
      </w:r>
    </w:p>
    <w:p w14:paraId="2A9F4862" w14:textId="77777777" w:rsidR="009663E9" w:rsidRDefault="009663E9" w:rsidP="009663E9">
      <w:pPr>
        <w:jc w:val="center"/>
        <w:rPr>
          <w:rFonts w:ascii="Calibri" w:hAnsi="Calibri"/>
          <w:b/>
          <w:color w:val="EE0000"/>
        </w:rPr>
      </w:pPr>
    </w:p>
    <w:p w14:paraId="56AD40C4" w14:textId="77777777" w:rsidR="00211033" w:rsidRPr="00211033" w:rsidRDefault="00211033" w:rsidP="009663E9">
      <w:pPr>
        <w:jc w:val="center"/>
        <w:rPr>
          <w:rFonts w:ascii="Calibri" w:hAnsi="Calibri"/>
          <w:b/>
          <w:color w:val="EE0000"/>
        </w:rPr>
      </w:pPr>
    </w:p>
    <w:p w14:paraId="3BA8A6CD" w14:textId="21BB5761" w:rsidR="009663E9" w:rsidRPr="00211033" w:rsidRDefault="009663E9" w:rsidP="009663E9">
      <w:pPr>
        <w:jc w:val="center"/>
        <w:rPr>
          <w:rFonts w:ascii="Calibri" w:hAnsi="Calibri"/>
          <w:b/>
          <w:color w:val="EE0000"/>
        </w:rPr>
      </w:pPr>
      <w:r w:rsidRPr="00211033">
        <w:rPr>
          <w:rFonts w:ascii="Calibri" w:hAnsi="Calibri"/>
          <w:b/>
          <w:color w:val="EE0000"/>
        </w:rPr>
        <w:t>Base</w:t>
      </w:r>
      <w:r w:rsidR="009A7843">
        <w:rPr>
          <w:rFonts w:ascii="Calibri" w:hAnsi="Calibri"/>
          <w:b/>
          <w:color w:val="EE0000"/>
        </w:rPr>
        <w:t>s</w:t>
      </w:r>
      <w:r w:rsidRPr="00211033">
        <w:rPr>
          <w:rFonts w:ascii="Calibri" w:hAnsi="Calibri"/>
          <w:b/>
          <w:color w:val="EE0000"/>
        </w:rPr>
        <w:t xml:space="preserve"> de surface</w:t>
      </w:r>
    </w:p>
    <w:p w14:paraId="1FBE8019" w14:textId="77777777" w:rsidR="008A20F6" w:rsidRDefault="008A20F6" w:rsidP="009663E9">
      <w:pPr>
        <w:rPr>
          <w:rFonts w:ascii="Calibri" w:hAnsi="Calibri"/>
          <w:highlight w:val="yellow"/>
        </w:rPr>
      </w:pPr>
    </w:p>
    <w:p w14:paraId="77474E00" w14:textId="176436B2" w:rsidR="008A20F6" w:rsidRDefault="1D33BC2E" w:rsidP="009663E9">
      <w:pPr>
        <w:rPr>
          <w:rFonts w:ascii="Calibri" w:hAnsi="Calibri"/>
          <w:highlight w:val="yellow"/>
        </w:rPr>
      </w:pPr>
      <w:r w:rsidRPr="51B8081F">
        <w:rPr>
          <w:rFonts w:ascii="Calibri" w:hAnsi="Calibri"/>
          <w:highlight w:val="yellow"/>
        </w:rPr>
        <w:t>BATIMENT Neuf « Passerelle »</w:t>
      </w:r>
      <w:r w:rsidR="281743E8" w:rsidRPr="51B8081F">
        <w:rPr>
          <w:rFonts w:ascii="Calibri" w:hAnsi="Calibri"/>
          <w:highlight w:val="yellow"/>
        </w:rPr>
        <w:t xml:space="preserve"> 2</w:t>
      </w:r>
      <w:r w:rsidR="47F7D988" w:rsidRPr="51B8081F">
        <w:rPr>
          <w:rFonts w:ascii="Calibri" w:hAnsi="Calibri"/>
          <w:highlight w:val="yellow"/>
        </w:rPr>
        <w:t>332</w:t>
      </w:r>
      <w:r w:rsidR="281743E8" w:rsidRPr="51B8081F">
        <w:rPr>
          <w:rFonts w:ascii="Calibri" w:hAnsi="Calibri"/>
          <w:highlight w:val="yellow"/>
        </w:rPr>
        <w:t xml:space="preserve"> m²</w:t>
      </w:r>
      <w:r w:rsidR="7A2ADC4C" w:rsidRPr="51B8081F">
        <w:rPr>
          <w:rFonts w:ascii="Calibri" w:hAnsi="Calibri"/>
          <w:highlight w:val="yellow"/>
        </w:rPr>
        <w:t xml:space="preserve"> (2026)</w:t>
      </w:r>
    </w:p>
    <w:p w14:paraId="780FFE35" w14:textId="7834447D" w:rsidR="008A20F6" w:rsidRDefault="008A20F6" w:rsidP="1D33BC2E">
      <w:pPr>
        <w:rPr>
          <w:rFonts w:ascii="Calibri" w:hAnsi="Calibri"/>
          <w:highlight w:val="yellow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29"/>
        <w:gridCol w:w="1559"/>
        <w:gridCol w:w="2410"/>
        <w:gridCol w:w="1701"/>
      </w:tblGrid>
      <w:tr w:rsidR="1D33BC2E" w14:paraId="0F2A6B7E" w14:textId="77777777" w:rsidTr="51B8081F">
        <w:trPr>
          <w:trHeight w:val="224"/>
          <w:jc w:val="center"/>
        </w:trPr>
        <w:tc>
          <w:tcPr>
            <w:tcW w:w="2129" w:type="dxa"/>
            <w:shd w:val="clear" w:color="auto" w:fill="DEEAF6"/>
            <w:vAlign w:val="center"/>
          </w:tcPr>
          <w:p w14:paraId="0ADCBFDB" w14:textId="77777777" w:rsidR="1D33BC2E" w:rsidRDefault="1D33BC2E" w:rsidP="268858D4">
            <w:pPr>
              <w:rPr>
                <w:rFonts w:ascii="Calibri" w:hAnsi="Calibri"/>
              </w:rPr>
            </w:pPr>
            <w:r w:rsidRPr="268858D4">
              <w:rPr>
                <w:rFonts w:ascii="Calibri" w:hAnsi="Calibri"/>
              </w:rPr>
              <w:t>Bureaux</w:t>
            </w:r>
          </w:p>
        </w:tc>
        <w:tc>
          <w:tcPr>
            <w:tcW w:w="1559" w:type="dxa"/>
            <w:shd w:val="clear" w:color="auto" w:fill="DEEAF6"/>
          </w:tcPr>
          <w:p w14:paraId="49928FDA" w14:textId="6928BB4B" w:rsidR="1D33BC2E" w:rsidRDefault="1D33BC2E" w:rsidP="1D33BC2E">
            <w:pPr>
              <w:rPr>
                <w:rFonts w:ascii="Calibri" w:hAnsi="Calibri"/>
              </w:rPr>
            </w:pPr>
            <w:r w:rsidRPr="1D33BC2E">
              <w:rPr>
                <w:rFonts w:ascii="Calibri" w:hAnsi="Calibri"/>
              </w:rPr>
              <w:t>281 m²</w:t>
            </w:r>
          </w:p>
        </w:tc>
        <w:tc>
          <w:tcPr>
            <w:tcW w:w="2410" w:type="dxa"/>
            <w:shd w:val="clear" w:color="auto" w:fill="DEEAF6"/>
          </w:tcPr>
          <w:p w14:paraId="2A22688A" w14:textId="084A9CAA" w:rsidR="1D33BC2E" w:rsidRDefault="1D33BC2E" w:rsidP="1D33BC2E">
            <w:pPr>
              <w:rPr>
                <w:rFonts w:ascii="Calibri" w:hAnsi="Calibri"/>
              </w:rPr>
            </w:pPr>
            <w:r w:rsidRPr="1D33BC2E">
              <w:rPr>
                <w:rFonts w:ascii="Calibri" w:hAnsi="Calibri"/>
              </w:rPr>
              <w:t>Amphithéâtre</w:t>
            </w:r>
          </w:p>
        </w:tc>
        <w:tc>
          <w:tcPr>
            <w:tcW w:w="1701" w:type="dxa"/>
            <w:shd w:val="clear" w:color="auto" w:fill="DEEAF6"/>
          </w:tcPr>
          <w:p w14:paraId="1D24DE3A" w14:textId="4BD31DB0" w:rsidR="1D33BC2E" w:rsidRDefault="1D33BC2E" w:rsidP="1D33BC2E">
            <w:pPr>
              <w:rPr>
                <w:rFonts w:ascii="Calibri" w:hAnsi="Calibri"/>
              </w:rPr>
            </w:pPr>
            <w:r w:rsidRPr="1D33BC2E">
              <w:rPr>
                <w:rFonts w:ascii="Calibri" w:hAnsi="Calibri"/>
              </w:rPr>
              <w:t>145 m²</w:t>
            </w:r>
          </w:p>
        </w:tc>
      </w:tr>
      <w:tr w:rsidR="1D33BC2E" w14:paraId="171AFC11" w14:textId="77777777" w:rsidTr="51B8081F">
        <w:trPr>
          <w:trHeight w:val="224"/>
          <w:jc w:val="center"/>
        </w:trPr>
        <w:tc>
          <w:tcPr>
            <w:tcW w:w="2129" w:type="dxa"/>
            <w:shd w:val="clear" w:color="auto" w:fill="DEEAF6"/>
            <w:vAlign w:val="center"/>
          </w:tcPr>
          <w:p w14:paraId="6BA1841F" w14:textId="025DFE21" w:rsidR="1D33BC2E" w:rsidRDefault="1D33BC2E" w:rsidP="1D33BC2E">
            <w:pPr>
              <w:rPr>
                <w:rFonts w:ascii="Calibri" w:hAnsi="Calibri"/>
              </w:rPr>
            </w:pPr>
            <w:r w:rsidRPr="268858D4">
              <w:rPr>
                <w:rFonts w:ascii="Calibri" w:hAnsi="Calibri"/>
              </w:rPr>
              <w:t>Salles de cours (2 salles 46 pl, 2 salles 25 pl, salle info, salle carto</w:t>
            </w:r>
          </w:p>
        </w:tc>
        <w:tc>
          <w:tcPr>
            <w:tcW w:w="1559" w:type="dxa"/>
            <w:shd w:val="clear" w:color="auto" w:fill="DEEAF6"/>
          </w:tcPr>
          <w:p w14:paraId="5E1CB446" w14:textId="4C5C1F75" w:rsidR="1D33BC2E" w:rsidRDefault="1D33BC2E" w:rsidP="1D33BC2E">
            <w:pPr>
              <w:rPr>
                <w:rFonts w:ascii="Calibri" w:hAnsi="Calibri"/>
              </w:rPr>
            </w:pPr>
            <w:r w:rsidRPr="1D33BC2E">
              <w:rPr>
                <w:rFonts w:ascii="Calibri" w:hAnsi="Calibri"/>
              </w:rPr>
              <w:t>252 m²</w:t>
            </w:r>
          </w:p>
        </w:tc>
        <w:tc>
          <w:tcPr>
            <w:tcW w:w="2410" w:type="dxa"/>
            <w:shd w:val="clear" w:color="auto" w:fill="DEEAF6"/>
          </w:tcPr>
          <w:p w14:paraId="65E4A941" w14:textId="5A89D991" w:rsidR="1D33BC2E" w:rsidRDefault="1D33BC2E" w:rsidP="1D33BC2E">
            <w:pPr>
              <w:rPr>
                <w:rFonts w:ascii="Calibri" w:hAnsi="Calibri"/>
              </w:rPr>
            </w:pPr>
            <w:r w:rsidRPr="1D33BC2E">
              <w:rPr>
                <w:rFonts w:ascii="Calibri" w:hAnsi="Calibri"/>
              </w:rPr>
              <w:t>Salle du personnel</w:t>
            </w:r>
          </w:p>
        </w:tc>
        <w:tc>
          <w:tcPr>
            <w:tcW w:w="1701" w:type="dxa"/>
            <w:shd w:val="clear" w:color="auto" w:fill="DEEAF6"/>
          </w:tcPr>
          <w:p w14:paraId="768871BF" w14:textId="7BE9D011" w:rsidR="1D33BC2E" w:rsidRDefault="1D33BC2E" w:rsidP="1D33BC2E">
            <w:pPr>
              <w:rPr>
                <w:rFonts w:ascii="Calibri" w:hAnsi="Calibri"/>
              </w:rPr>
            </w:pPr>
            <w:r w:rsidRPr="1D33BC2E">
              <w:rPr>
                <w:rFonts w:ascii="Calibri" w:hAnsi="Calibri"/>
              </w:rPr>
              <w:t>28m²</w:t>
            </w:r>
          </w:p>
        </w:tc>
      </w:tr>
      <w:tr w:rsidR="1D33BC2E" w14:paraId="426F6563" w14:textId="77777777" w:rsidTr="51B8081F">
        <w:trPr>
          <w:trHeight w:val="224"/>
          <w:jc w:val="center"/>
        </w:trPr>
        <w:tc>
          <w:tcPr>
            <w:tcW w:w="2129" w:type="dxa"/>
            <w:shd w:val="clear" w:color="auto" w:fill="DEEAF6"/>
            <w:vAlign w:val="center"/>
          </w:tcPr>
          <w:p w14:paraId="42024123" w14:textId="30822927" w:rsidR="1D33BC2E" w:rsidRDefault="1D33BC2E" w:rsidP="1D33BC2E">
            <w:pPr>
              <w:rPr>
                <w:rFonts w:ascii="Calibri" w:hAnsi="Calibri"/>
              </w:rPr>
            </w:pPr>
            <w:r w:rsidRPr="1D33BC2E">
              <w:rPr>
                <w:rFonts w:ascii="Calibri" w:hAnsi="Calibri"/>
              </w:rPr>
              <w:t>Laboratoires / TP</w:t>
            </w:r>
          </w:p>
        </w:tc>
        <w:tc>
          <w:tcPr>
            <w:tcW w:w="1559" w:type="dxa"/>
            <w:shd w:val="clear" w:color="auto" w:fill="DEEAF6"/>
          </w:tcPr>
          <w:p w14:paraId="00A70047" w14:textId="3245EA0E" w:rsidR="1D33BC2E" w:rsidRDefault="195A6023" w:rsidP="1D33BC2E">
            <w:pPr>
              <w:rPr>
                <w:rFonts w:ascii="Calibri" w:hAnsi="Calibri"/>
              </w:rPr>
            </w:pPr>
            <w:r w:rsidRPr="268858D4">
              <w:rPr>
                <w:rFonts w:ascii="Calibri" w:hAnsi="Calibri"/>
              </w:rPr>
              <w:t>738m²</w:t>
            </w:r>
          </w:p>
        </w:tc>
        <w:tc>
          <w:tcPr>
            <w:tcW w:w="2410" w:type="dxa"/>
            <w:shd w:val="clear" w:color="auto" w:fill="DEEAF6"/>
          </w:tcPr>
          <w:p w14:paraId="0E9B09E6" w14:textId="01C1A95E" w:rsidR="1D33BC2E" w:rsidRDefault="1D33BC2E" w:rsidP="1D33BC2E">
            <w:pPr>
              <w:rPr>
                <w:rFonts w:ascii="Calibri" w:hAnsi="Calibri"/>
              </w:rPr>
            </w:pPr>
            <w:r w:rsidRPr="1D33BC2E">
              <w:rPr>
                <w:rFonts w:ascii="Calibri" w:hAnsi="Calibri"/>
              </w:rPr>
              <w:t>Bibliothèque</w:t>
            </w:r>
          </w:p>
        </w:tc>
        <w:tc>
          <w:tcPr>
            <w:tcW w:w="1701" w:type="dxa"/>
            <w:shd w:val="clear" w:color="auto" w:fill="DEEAF6"/>
          </w:tcPr>
          <w:p w14:paraId="0B37E60E" w14:textId="36AC9610" w:rsidR="1D33BC2E" w:rsidRDefault="03615CB3" w:rsidP="1D33BC2E">
            <w:pPr>
              <w:rPr>
                <w:rFonts w:ascii="Calibri" w:hAnsi="Calibri"/>
              </w:rPr>
            </w:pPr>
            <w:r w:rsidRPr="268858D4">
              <w:rPr>
                <w:rFonts w:ascii="Calibri" w:hAnsi="Calibri"/>
              </w:rPr>
              <w:t>18 m²</w:t>
            </w:r>
          </w:p>
        </w:tc>
      </w:tr>
      <w:tr w:rsidR="1D33BC2E" w14:paraId="53871C54" w14:textId="77777777" w:rsidTr="51B8081F">
        <w:trPr>
          <w:trHeight w:val="224"/>
          <w:jc w:val="center"/>
        </w:trPr>
        <w:tc>
          <w:tcPr>
            <w:tcW w:w="2129" w:type="dxa"/>
            <w:shd w:val="clear" w:color="auto" w:fill="DEEAF6"/>
            <w:vAlign w:val="center"/>
          </w:tcPr>
          <w:p w14:paraId="4C2139F0" w14:textId="77777777" w:rsidR="1D33BC2E" w:rsidRDefault="1D33BC2E" w:rsidP="1D33BC2E">
            <w:pPr>
              <w:rPr>
                <w:rFonts w:ascii="Calibri" w:hAnsi="Calibri"/>
              </w:rPr>
            </w:pPr>
            <w:r w:rsidRPr="1D33BC2E">
              <w:rPr>
                <w:rFonts w:ascii="Calibri" w:hAnsi="Calibri"/>
              </w:rPr>
              <w:t>Circulations Totales</w:t>
            </w:r>
          </w:p>
        </w:tc>
        <w:tc>
          <w:tcPr>
            <w:tcW w:w="1559" w:type="dxa"/>
            <w:shd w:val="clear" w:color="auto" w:fill="DEEAF6"/>
          </w:tcPr>
          <w:p w14:paraId="54768804" w14:textId="65E90CA2" w:rsidR="1D33BC2E" w:rsidRDefault="72C9EE0D" w:rsidP="1D33BC2E">
            <w:pPr>
              <w:rPr>
                <w:rFonts w:ascii="Calibri" w:hAnsi="Calibri"/>
              </w:rPr>
            </w:pPr>
            <w:r w:rsidRPr="268858D4">
              <w:rPr>
                <w:rFonts w:ascii="Calibri" w:hAnsi="Calibri"/>
              </w:rPr>
              <w:t>39</w:t>
            </w:r>
            <w:r w:rsidR="3A475F4A" w:rsidRPr="268858D4">
              <w:rPr>
                <w:rFonts w:ascii="Calibri" w:hAnsi="Calibri"/>
              </w:rPr>
              <w:t>8</w:t>
            </w:r>
            <w:r w:rsidRPr="268858D4">
              <w:rPr>
                <w:rFonts w:ascii="Calibri" w:hAnsi="Calibri"/>
              </w:rPr>
              <w:t xml:space="preserve"> m²</w:t>
            </w:r>
          </w:p>
        </w:tc>
        <w:tc>
          <w:tcPr>
            <w:tcW w:w="2410" w:type="dxa"/>
            <w:shd w:val="clear" w:color="auto" w:fill="DEEAF6"/>
          </w:tcPr>
          <w:p w14:paraId="4F11E509" w14:textId="77777777" w:rsidR="1D33BC2E" w:rsidRDefault="1D33BC2E" w:rsidP="1D33BC2E">
            <w:pPr>
              <w:rPr>
                <w:rFonts w:ascii="Calibri" w:hAnsi="Calibri"/>
              </w:rPr>
            </w:pPr>
            <w:r w:rsidRPr="1D33BC2E">
              <w:rPr>
                <w:rFonts w:ascii="Calibri" w:hAnsi="Calibri"/>
              </w:rPr>
              <w:t>Locaux techniques</w:t>
            </w:r>
          </w:p>
        </w:tc>
        <w:tc>
          <w:tcPr>
            <w:tcW w:w="1701" w:type="dxa"/>
            <w:shd w:val="clear" w:color="auto" w:fill="DEEAF6"/>
          </w:tcPr>
          <w:p w14:paraId="59BD5DB5" w14:textId="21AB44E6" w:rsidR="1D33BC2E" w:rsidRDefault="784F7207" w:rsidP="1D33BC2E">
            <w:pPr>
              <w:rPr>
                <w:rFonts w:ascii="Calibri" w:hAnsi="Calibri"/>
              </w:rPr>
            </w:pPr>
            <w:r w:rsidRPr="268858D4">
              <w:rPr>
                <w:rFonts w:ascii="Calibri" w:hAnsi="Calibri"/>
              </w:rPr>
              <w:t>108 m²</w:t>
            </w:r>
          </w:p>
        </w:tc>
      </w:tr>
      <w:tr w:rsidR="1D33BC2E" w14:paraId="7E40D2CA" w14:textId="77777777" w:rsidTr="51B8081F">
        <w:trPr>
          <w:trHeight w:val="224"/>
          <w:jc w:val="center"/>
        </w:trPr>
        <w:tc>
          <w:tcPr>
            <w:tcW w:w="2129" w:type="dxa"/>
            <w:shd w:val="clear" w:color="auto" w:fill="DEEAF6"/>
            <w:vAlign w:val="center"/>
          </w:tcPr>
          <w:p w14:paraId="1AEE81F9" w14:textId="553A8DAE" w:rsidR="1D33BC2E" w:rsidRDefault="1D33BC2E" w:rsidP="1D33BC2E">
            <w:pPr>
              <w:rPr>
                <w:rFonts w:ascii="Calibri" w:hAnsi="Calibri"/>
              </w:rPr>
            </w:pPr>
            <w:r w:rsidRPr="1D33BC2E">
              <w:rPr>
                <w:rFonts w:ascii="Calibri" w:hAnsi="Calibri"/>
              </w:rPr>
              <w:t xml:space="preserve">Sanitaires </w:t>
            </w:r>
          </w:p>
        </w:tc>
        <w:tc>
          <w:tcPr>
            <w:tcW w:w="1559" w:type="dxa"/>
            <w:shd w:val="clear" w:color="auto" w:fill="DEEAF6"/>
          </w:tcPr>
          <w:p w14:paraId="7892B644" w14:textId="762EA585" w:rsidR="1D33BC2E" w:rsidRDefault="48004CC9" w:rsidP="1D33BC2E">
            <w:pPr>
              <w:rPr>
                <w:rFonts w:ascii="Calibri" w:hAnsi="Calibri"/>
              </w:rPr>
            </w:pPr>
            <w:r w:rsidRPr="268858D4">
              <w:rPr>
                <w:rFonts w:ascii="Calibri" w:hAnsi="Calibri"/>
              </w:rPr>
              <w:t>70 m²</w:t>
            </w:r>
          </w:p>
        </w:tc>
        <w:tc>
          <w:tcPr>
            <w:tcW w:w="2410" w:type="dxa"/>
            <w:shd w:val="clear" w:color="auto" w:fill="DEEAF6"/>
          </w:tcPr>
          <w:p w14:paraId="64C179D9" w14:textId="2A923B5E" w:rsidR="1D33BC2E" w:rsidRDefault="1D33BC2E" w:rsidP="1D33BC2E">
            <w:pPr>
              <w:rPr>
                <w:rFonts w:ascii="Calibri" w:hAnsi="Calibri"/>
              </w:rPr>
            </w:pPr>
            <w:r w:rsidRPr="1D33BC2E">
              <w:rPr>
                <w:rFonts w:ascii="Calibri" w:hAnsi="Calibri"/>
              </w:rPr>
              <w:t>Hall enseignement</w:t>
            </w:r>
          </w:p>
        </w:tc>
        <w:tc>
          <w:tcPr>
            <w:tcW w:w="1701" w:type="dxa"/>
            <w:shd w:val="clear" w:color="auto" w:fill="DEEAF6"/>
          </w:tcPr>
          <w:p w14:paraId="6B5C47F4" w14:textId="273A7ECA" w:rsidR="1D33BC2E" w:rsidRDefault="1D33BC2E" w:rsidP="1D33BC2E">
            <w:pPr>
              <w:rPr>
                <w:rFonts w:ascii="Calibri" w:hAnsi="Calibri"/>
              </w:rPr>
            </w:pPr>
            <w:r w:rsidRPr="1D33BC2E">
              <w:rPr>
                <w:rFonts w:ascii="Calibri" w:hAnsi="Calibri"/>
              </w:rPr>
              <w:t>100m²</w:t>
            </w:r>
          </w:p>
        </w:tc>
      </w:tr>
      <w:tr w:rsidR="51B8081F" w14:paraId="3EB3D944" w14:textId="77777777" w:rsidTr="51B8081F">
        <w:trPr>
          <w:trHeight w:val="224"/>
          <w:jc w:val="center"/>
        </w:trPr>
        <w:tc>
          <w:tcPr>
            <w:tcW w:w="2129" w:type="dxa"/>
            <w:shd w:val="clear" w:color="auto" w:fill="DEEAF6"/>
            <w:vAlign w:val="center"/>
          </w:tcPr>
          <w:p w14:paraId="32972663" w14:textId="46E6B1BA" w:rsidR="34C399CC" w:rsidRDefault="34C399CC" w:rsidP="51B8081F">
            <w:pPr>
              <w:rPr>
                <w:rFonts w:ascii="Calibri" w:hAnsi="Calibri"/>
              </w:rPr>
            </w:pPr>
            <w:r w:rsidRPr="51B8081F">
              <w:rPr>
                <w:rFonts w:ascii="Calibri" w:hAnsi="Calibri"/>
              </w:rPr>
              <w:t>Surfaces vitrées intérieur</w:t>
            </w:r>
          </w:p>
        </w:tc>
        <w:tc>
          <w:tcPr>
            <w:tcW w:w="1559" w:type="dxa"/>
            <w:shd w:val="clear" w:color="auto" w:fill="DEEAF6"/>
          </w:tcPr>
          <w:p w14:paraId="1682A572" w14:textId="51E333F8" w:rsidR="34C399CC" w:rsidRDefault="34C399CC" w:rsidP="51B8081F">
            <w:pPr>
              <w:rPr>
                <w:rFonts w:ascii="Calibri" w:hAnsi="Calibri"/>
              </w:rPr>
            </w:pPr>
            <w:r w:rsidRPr="51B8081F">
              <w:rPr>
                <w:rFonts w:ascii="Calibri" w:hAnsi="Calibri"/>
              </w:rPr>
              <w:t>194 m²</w:t>
            </w:r>
          </w:p>
        </w:tc>
        <w:tc>
          <w:tcPr>
            <w:tcW w:w="2410" w:type="dxa"/>
            <w:shd w:val="clear" w:color="auto" w:fill="DEEAF6"/>
          </w:tcPr>
          <w:p w14:paraId="58DB29AB" w14:textId="48609D77" w:rsidR="34C399CC" w:rsidRDefault="34C399CC" w:rsidP="51B8081F">
            <w:pPr>
              <w:rPr>
                <w:rFonts w:ascii="Calibri" w:hAnsi="Calibri"/>
              </w:rPr>
            </w:pPr>
            <w:r w:rsidRPr="51B8081F">
              <w:rPr>
                <w:rFonts w:ascii="Calibri" w:hAnsi="Calibri"/>
              </w:rPr>
              <w:t>Surface vitrage extérieur</w:t>
            </w:r>
          </w:p>
        </w:tc>
        <w:tc>
          <w:tcPr>
            <w:tcW w:w="1701" w:type="dxa"/>
            <w:shd w:val="clear" w:color="auto" w:fill="DEEAF6"/>
          </w:tcPr>
          <w:p w14:paraId="2BAD3A25" w14:textId="6E1270B3" w:rsidR="34C399CC" w:rsidRDefault="34C399CC" w:rsidP="51B8081F">
            <w:pPr>
              <w:rPr>
                <w:rFonts w:ascii="Calibri" w:hAnsi="Calibri"/>
              </w:rPr>
            </w:pPr>
            <w:r w:rsidRPr="51B8081F">
              <w:rPr>
                <w:rFonts w:ascii="Calibri" w:hAnsi="Calibri"/>
              </w:rPr>
              <w:t>692 m²</w:t>
            </w:r>
          </w:p>
        </w:tc>
      </w:tr>
    </w:tbl>
    <w:p w14:paraId="4A36D70B" w14:textId="51FDCEA8" w:rsidR="008A20F6" w:rsidRDefault="008A20F6" w:rsidP="009663E9">
      <w:pPr>
        <w:rPr>
          <w:rFonts w:ascii="Calibri" w:hAnsi="Calibri"/>
          <w:highlight w:val="yellow"/>
        </w:rPr>
      </w:pPr>
    </w:p>
    <w:p w14:paraId="3F6E486D" w14:textId="77777777" w:rsidR="008A20F6" w:rsidRDefault="008A20F6" w:rsidP="009663E9">
      <w:pPr>
        <w:rPr>
          <w:rFonts w:ascii="Calibri" w:hAnsi="Calibri"/>
          <w:highlight w:val="yellow"/>
        </w:rPr>
      </w:pPr>
    </w:p>
    <w:p w14:paraId="1064ACFC" w14:textId="77777777" w:rsidR="008A20F6" w:rsidRDefault="008A20F6" w:rsidP="009663E9">
      <w:pPr>
        <w:rPr>
          <w:rFonts w:ascii="Calibri" w:hAnsi="Calibri"/>
          <w:highlight w:val="yellow"/>
        </w:rPr>
      </w:pPr>
    </w:p>
    <w:p w14:paraId="2C94A6E6" w14:textId="772E873A" w:rsidR="008A20F6" w:rsidRDefault="008A20F6" w:rsidP="009663E9">
      <w:pPr>
        <w:rPr>
          <w:rFonts w:ascii="Calibri" w:hAnsi="Calibri"/>
          <w:highlight w:val="yellow"/>
        </w:rPr>
      </w:pPr>
      <w:r w:rsidRPr="778DCEF7">
        <w:rPr>
          <w:rFonts w:ascii="Calibri" w:hAnsi="Calibri"/>
          <w:highlight w:val="yellow"/>
        </w:rPr>
        <w:t>BATIMENT « C » Cafétéria</w:t>
      </w:r>
      <w:r w:rsidR="63F5C7CC" w:rsidRPr="778DCEF7">
        <w:rPr>
          <w:rFonts w:ascii="Calibri" w:hAnsi="Calibri"/>
          <w:highlight w:val="yellow"/>
        </w:rPr>
        <w:t xml:space="preserve"> étudiante </w:t>
      </w:r>
      <w:r w:rsidRPr="778DCEF7">
        <w:rPr>
          <w:rFonts w:ascii="Calibri" w:hAnsi="Calibri"/>
          <w:highlight w:val="yellow"/>
        </w:rPr>
        <w:t xml:space="preserve"> « Carré »</w:t>
      </w:r>
      <w:r w:rsidR="4EE2889A" w:rsidRPr="778DCEF7">
        <w:rPr>
          <w:rFonts w:ascii="Calibri" w:hAnsi="Calibri"/>
          <w:highlight w:val="yellow"/>
        </w:rPr>
        <w:t xml:space="preserve"> 168 m²</w:t>
      </w:r>
      <w:r w:rsidR="4BFD72B9" w:rsidRPr="778DCEF7">
        <w:rPr>
          <w:rFonts w:ascii="Calibri" w:hAnsi="Calibri"/>
          <w:highlight w:val="yellow"/>
        </w:rPr>
        <w:t xml:space="preserve"> (2026)</w:t>
      </w:r>
    </w:p>
    <w:p w14:paraId="03A8F59A" w14:textId="77777777" w:rsidR="008A20F6" w:rsidRDefault="008A20F6" w:rsidP="009663E9">
      <w:pPr>
        <w:rPr>
          <w:rFonts w:ascii="Calibri" w:hAnsi="Calibri"/>
          <w:highlight w:val="yellow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29"/>
        <w:gridCol w:w="1559"/>
        <w:gridCol w:w="2410"/>
        <w:gridCol w:w="1701"/>
      </w:tblGrid>
      <w:tr w:rsidR="268858D4" w14:paraId="126F9E9A" w14:textId="77777777" w:rsidTr="778DCEF7">
        <w:trPr>
          <w:trHeight w:val="224"/>
          <w:jc w:val="center"/>
        </w:trPr>
        <w:tc>
          <w:tcPr>
            <w:tcW w:w="2129" w:type="dxa"/>
            <w:shd w:val="clear" w:color="auto" w:fill="DEEAF6"/>
            <w:vAlign w:val="center"/>
          </w:tcPr>
          <w:p w14:paraId="795EFA3E" w14:textId="14179977" w:rsidR="4EE2889A" w:rsidRDefault="4EE2889A" w:rsidP="268858D4">
            <w:pPr>
              <w:rPr>
                <w:rFonts w:ascii="Calibri" w:hAnsi="Calibri"/>
              </w:rPr>
            </w:pPr>
            <w:r w:rsidRPr="268858D4">
              <w:rPr>
                <w:rFonts w:ascii="Calibri" w:hAnsi="Calibri"/>
              </w:rPr>
              <w:t>Cafétéria</w:t>
            </w:r>
          </w:p>
        </w:tc>
        <w:tc>
          <w:tcPr>
            <w:tcW w:w="1559" w:type="dxa"/>
            <w:shd w:val="clear" w:color="auto" w:fill="DEEAF6"/>
          </w:tcPr>
          <w:p w14:paraId="2681725F" w14:textId="1D9BFFE6" w:rsidR="4EE2889A" w:rsidRDefault="4EE2889A" w:rsidP="268858D4">
            <w:pPr>
              <w:rPr>
                <w:rFonts w:ascii="Calibri" w:hAnsi="Calibri"/>
              </w:rPr>
            </w:pPr>
            <w:r w:rsidRPr="268858D4">
              <w:rPr>
                <w:rFonts w:ascii="Calibri" w:hAnsi="Calibri"/>
              </w:rPr>
              <w:t>60 m²</w:t>
            </w:r>
          </w:p>
        </w:tc>
        <w:tc>
          <w:tcPr>
            <w:tcW w:w="2410" w:type="dxa"/>
            <w:shd w:val="clear" w:color="auto" w:fill="DEEAF6"/>
          </w:tcPr>
          <w:p w14:paraId="3D55F195" w14:textId="33FA22FA" w:rsidR="4EE2889A" w:rsidRDefault="4EE2889A" w:rsidP="268858D4">
            <w:pPr>
              <w:rPr>
                <w:rFonts w:ascii="Calibri" w:hAnsi="Calibri"/>
              </w:rPr>
            </w:pPr>
            <w:r w:rsidRPr="268858D4">
              <w:rPr>
                <w:rFonts w:ascii="Calibri" w:hAnsi="Calibri"/>
              </w:rPr>
              <w:t xml:space="preserve">Porche couvert </w:t>
            </w:r>
          </w:p>
        </w:tc>
        <w:tc>
          <w:tcPr>
            <w:tcW w:w="1701" w:type="dxa"/>
            <w:shd w:val="clear" w:color="auto" w:fill="DEEAF6"/>
          </w:tcPr>
          <w:p w14:paraId="4EB3A013" w14:textId="5D9ECA9C" w:rsidR="4EE2889A" w:rsidRDefault="4EE2889A" w:rsidP="268858D4">
            <w:pPr>
              <w:rPr>
                <w:rFonts w:ascii="Calibri" w:hAnsi="Calibri"/>
              </w:rPr>
            </w:pPr>
            <w:r w:rsidRPr="268858D4">
              <w:rPr>
                <w:rFonts w:ascii="Calibri" w:hAnsi="Calibri"/>
              </w:rPr>
              <w:t>29 m²</w:t>
            </w:r>
          </w:p>
        </w:tc>
      </w:tr>
      <w:tr w:rsidR="268858D4" w14:paraId="4F427E95" w14:textId="77777777" w:rsidTr="778DCEF7">
        <w:trPr>
          <w:trHeight w:val="224"/>
          <w:jc w:val="center"/>
        </w:trPr>
        <w:tc>
          <w:tcPr>
            <w:tcW w:w="2129" w:type="dxa"/>
            <w:shd w:val="clear" w:color="auto" w:fill="DEEAF6"/>
            <w:vAlign w:val="center"/>
          </w:tcPr>
          <w:p w14:paraId="6427C72F" w14:textId="507CA2CC" w:rsidR="4EE2889A" w:rsidRDefault="4EE2889A" w:rsidP="268858D4">
            <w:pPr>
              <w:rPr>
                <w:rFonts w:ascii="Calibri" w:hAnsi="Calibri"/>
              </w:rPr>
            </w:pPr>
            <w:r w:rsidRPr="268858D4">
              <w:rPr>
                <w:rFonts w:ascii="Calibri" w:hAnsi="Calibri"/>
              </w:rPr>
              <w:t>Salle casiers</w:t>
            </w:r>
          </w:p>
        </w:tc>
        <w:tc>
          <w:tcPr>
            <w:tcW w:w="1559" w:type="dxa"/>
            <w:shd w:val="clear" w:color="auto" w:fill="DEEAF6"/>
          </w:tcPr>
          <w:p w14:paraId="1B438FCF" w14:textId="1F77702E" w:rsidR="4EE2889A" w:rsidRDefault="4EE2889A" w:rsidP="268858D4">
            <w:pPr>
              <w:rPr>
                <w:rFonts w:ascii="Calibri" w:hAnsi="Calibri"/>
              </w:rPr>
            </w:pPr>
            <w:r w:rsidRPr="268858D4">
              <w:rPr>
                <w:rFonts w:ascii="Calibri" w:hAnsi="Calibri"/>
              </w:rPr>
              <w:t>6 m²</w:t>
            </w:r>
          </w:p>
        </w:tc>
        <w:tc>
          <w:tcPr>
            <w:tcW w:w="2410" w:type="dxa"/>
            <w:shd w:val="clear" w:color="auto" w:fill="DEEAF6"/>
          </w:tcPr>
          <w:p w14:paraId="16BD4223" w14:textId="447E1901" w:rsidR="4EE2889A" w:rsidRDefault="4EE2889A" w:rsidP="268858D4">
            <w:pPr>
              <w:rPr>
                <w:rFonts w:ascii="Calibri" w:hAnsi="Calibri"/>
              </w:rPr>
            </w:pPr>
            <w:r w:rsidRPr="778DCEF7">
              <w:rPr>
                <w:rFonts w:ascii="Calibri" w:hAnsi="Calibri"/>
              </w:rPr>
              <w:t>Galerie circulation</w:t>
            </w:r>
            <w:r w:rsidR="4F96E520" w:rsidRPr="778DCEF7">
              <w:rPr>
                <w:rFonts w:ascii="Calibri" w:hAnsi="Calibri"/>
              </w:rPr>
              <w:t xml:space="preserve"> extérieure</w:t>
            </w:r>
          </w:p>
        </w:tc>
        <w:tc>
          <w:tcPr>
            <w:tcW w:w="1701" w:type="dxa"/>
            <w:shd w:val="clear" w:color="auto" w:fill="DEEAF6"/>
          </w:tcPr>
          <w:p w14:paraId="5814852D" w14:textId="17A80EA9" w:rsidR="4EE2889A" w:rsidRDefault="4EE2889A" w:rsidP="268858D4">
            <w:pPr>
              <w:rPr>
                <w:rFonts w:ascii="Calibri" w:hAnsi="Calibri"/>
              </w:rPr>
            </w:pPr>
            <w:r w:rsidRPr="268858D4">
              <w:rPr>
                <w:rFonts w:ascii="Calibri" w:hAnsi="Calibri"/>
              </w:rPr>
              <w:t>73 m²</w:t>
            </w:r>
          </w:p>
        </w:tc>
      </w:tr>
    </w:tbl>
    <w:p w14:paraId="23F5C694" w14:textId="72FA240C" w:rsidR="00211033" w:rsidRDefault="00211033" w:rsidP="51B8081F"/>
    <w:p w14:paraId="5B051959" w14:textId="77777777" w:rsidR="008A20F6" w:rsidRDefault="008A20F6" w:rsidP="009663E9">
      <w:pPr>
        <w:rPr>
          <w:rFonts w:ascii="Calibri" w:hAnsi="Calibri"/>
          <w:highlight w:val="yellow"/>
        </w:rPr>
      </w:pPr>
    </w:p>
    <w:p w14:paraId="2810B5CB" w14:textId="1B0E73A1" w:rsidR="008A20F6" w:rsidRDefault="008A20F6" w:rsidP="009663E9">
      <w:pPr>
        <w:rPr>
          <w:rFonts w:ascii="Calibri" w:hAnsi="Calibri"/>
          <w:highlight w:val="yellow"/>
        </w:rPr>
      </w:pPr>
      <w:r w:rsidRPr="268858D4">
        <w:rPr>
          <w:rFonts w:ascii="Calibri" w:hAnsi="Calibri"/>
          <w:highlight w:val="yellow"/>
        </w:rPr>
        <w:t xml:space="preserve">BATIMENT </w:t>
      </w:r>
      <w:r w:rsidR="00211033" w:rsidRPr="268858D4">
        <w:rPr>
          <w:rFonts w:ascii="Calibri" w:hAnsi="Calibri"/>
          <w:highlight w:val="yellow"/>
        </w:rPr>
        <w:t xml:space="preserve">« B »  « la Cale » </w:t>
      </w:r>
      <w:r w:rsidR="609F161A" w:rsidRPr="268858D4">
        <w:rPr>
          <w:rFonts w:ascii="Calibri" w:hAnsi="Calibri"/>
          <w:highlight w:val="yellow"/>
        </w:rPr>
        <w:t>71 m²</w:t>
      </w:r>
      <w:r w:rsidR="0FE6F14D" w:rsidRPr="268858D4">
        <w:rPr>
          <w:rFonts w:ascii="Calibri" w:hAnsi="Calibri"/>
          <w:highlight w:val="yellow"/>
        </w:rPr>
        <w:t xml:space="preserve"> (fin 2027)</w:t>
      </w:r>
    </w:p>
    <w:p w14:paraId="58D553AA" w14:textId="6B0894DA" w:rsidR="00211033" w:rsidRDefault="00211033" w:rsidP="268858D4">
      <w:pPr>
        <w:rPr>
          <w:rFonts w:ascii="Calibri" w:hAnsi="Calibri"/>
          <w:highlight w:val="yellow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29"/>
        <w:gridCol w:w="1559"/>
        <w:gridCol w:w="2410"/>
        <w:gridCol w:w="1701"/>
      </w:tblGrid>
      <w:tr w:rsidR="268858D4" w14:paraId="376E52DA" w14:textId="77777777" w:rsidTr="268858D4">
        <w:trPr>
          <w:trHeight w:val="224"/>
          <w:jc w:val="center"/>
        </w:trPr>
        <w:tc>
          <w:tcPr>
            <w:tcW w:w="2129" w:type="dxa"/>
            <w:shd w:val="clear" w:color="auto" w:fill="DEEAF6"/>
            <w:vAlign w:val="center"/>
          </w:tcPr>
          <w:p w14:paraId="7656D10F" w14:textId="07B46FAD" w:rsidR="3D2BFA57" w:rsidRDefault="3D2BFA57" w:rsidP="268858D4">
            <w:pPr>
              <w:rPr>
                <w:rFonts w:ascii="Calibri" w:hAnsi="Calibri"/>
              </w:rPr>
            </w:pPr>
            <w:r w:rsidRPr="268858D4">
              <w:rPr>
                <w:rFonts w:ascii="Calibri" w:hAnsi="Calibri"/>
              </w:rPr>
              <w:t>Douches / sanitaires</w:t>
            </w:r>
          </w:p>
        </w:tc>
        <w:tc>
          <w:tcPr>
            <w:tcW w:w="1559" w:type="dxa"/>
            <w:shd w:val="clear" w:color="auto" w:fill="DEEAF6"/>
          </w:tcPr>
          <w:p w14:paraId="2C2E2A1A" w14:textId="50816D90" w:rsidR="3D2BFA57" w:rsidRDefault="3D2BFA57" w:rsidP="268858D4">
            <w:pPr>
              <w:rPr>
                <w:rFonts w:ascii="Calibri" w:hAnsi="Calibri"/>
              </w:rPr>
            </w:pPr>
            <w:r w:rsidRPr="268858D4">
              <w:rPr>
                <w:rFonts w:ascii="Calibri" w:hAnsi="Calibri"/>
              </w:rPr>
              <w:t>14 m²</w:t>
            </w:r>
          </w:p>
        </w:tc>
        <w:tc>
          <w:tcPr>
            <w:tcW w:w="2410" w:type="dxa"/>
            <w:shd w:val="clear" w:color="auto" w:fill="DEEAF6"/>
          </w:tcPr>
          <w:p w14:paraId="784AF420" w14:textId="32256DC0" w:rsidR="6EBD9394" w:rsidRDefault="6EBD9394" w:rsidP="268858D4">
            <w:pPr>
              <w:rPr>
                <w:rFonts w:ascii="Calibri" w:hAnsi="Calibri"/>
              </w:rPr>
            </w:pPr>
            <w:r w:rsidRPr="268858D4">
              <w:rPr>
                <w:rFonts w:ascii="Calibri" w:hAnsi="Calibri"/>
              </w:rPr>
              <w:t>Garage</w:t>
            </w:r>
          </w:p>
        </w:tc>
        <w:tc>
          <w:tcPr>
            <w:tcW w:w="1701" w:type="dxa"/>
            <w:shd w:val="clear" w:color="auto" w:fill="DEEAF6"/>
          </w:tcPr>
          <w:p w14:paraId="23FFEA92" w14:textId="1D10AF14" w:rsidR="6EBD9394" w:rsidRDefault="6EBD9394" w:rsidP="268858D4">
            <w:pPr>
              <w:rPr>
                <w:rFonts w:ascii="Calibri" w:hAnsi="Calibri"/>
              </w:rPr>
            </w:pPr>
            <w:r w:rsidRPr="268858D4">
              <w:rPr>
                <w:rFonts w:ascii="Calibri" w:hAnsi="Calibri"/>
              </w:rPr>
              <w:t>57 m²</w:t>
            </w:r>
          </w:p>
        </w:tc>
      </w:tr>
    </w:tbl>
    <w:p w14:paraId="27DC0FC7" w14:textId="4C615A32" w:rsidR="00211033" w:rsidRDefault="00211033" w:rsidP="009663E9"/>
    <w:p w14:paraId="574F1E04" w14:textId="2D5D12E7" w:rsidR="008A20F6" w:rsidRDefault="008A20F6" w:rsidP="51B8081F">
      <w:pPr>
        <w:rPr>
          <w:rFonts w:ascii="Calibri" w:hAnsi="Calibri"/>
          <w:highlight w:val="yellow"/>
        </w:rPr>
      </w:pPr>
    </w:p>
    <w:p w14:paraId="5013EB96" w14:textId="6B41CE74" w:rsidR="009663E9" w:rsidRPr="009663E9" w:rsidRDefault="008A20F6" w:rsidP="009663E9">
      <w:pPr>
        <w:rPr>
          <w:rFonts w:ascii="Calibri" w:hAnsi="Calibri"/>
        </w:rPr>
      </w:pPr>
      <w:r w:rsidRPr="268858D4">
        <w:rPr>
          <w:rFonts w:ascii="Calibri" w:hAnsi="Calibri"/>
          <w:highlight w:val="yellow"/>
        </w:rPr>
        <w:t>BATIMENT HISTORIQUE « A » ou « Pont »</w:t>
      </w:r>
      <w:r w:rsidR="0B16B81C" w:rsidRPr="268858D4">
        <w:rPr>
          <w:rFonts w:ascii="Calibri" w:hAnsi="Calibri"/>
          <w:highlight w:val="yellow"/>
        </w:rPr>
        <w:t xml:space="preserve"> (fin 2027)</w:t>
      </w:r>
    </w:p>
    <w:p w14:paraId="6816FB19" w14:textId="78DB7CCE" w:rsidR="009663E9" w:rsidRPr="009663E9" w:rsidRDefault="067741C8" w:rsidP="268858D4">
      <w:pPr>
        <w:rPr>
          <w:rFonts w:ascii="Calibri" w:hAnsi="Calibri"/>
          <w:highlight w:val="yellow"/>
        </w:rPr>
      </w:pPr>
      <w:r w:rsidRPr="268858D4">
        <w:rPr>
          <w:rFonts w:ascii="Calibri" w:hAnsi="Calibri"/>
          <w:highlight w:val="yellow"/>
        </w:rPr>
        <w:t>RDC</w:t>
      </w:r>
      <w:r w:rsidR="2C2F54B4" w:rsidRPr="268858D4">
        <w:rPr>
          <w:rFonts w:ascii="Calibri" w:hAnsi="Calibri"/>
          <w:highlight w:val="yellow"/>
        </w:rPr>
        <w:t xml:space="preserve"> 1043 m²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29"/>
        <w:gridCol w:w="1559"/>
        <w:gridCol w:w="2410"/>
        <w:gridCol w:w="1701"/>
      </w:tblGrid>
      <w:tr w:rsidR="268858D4" w14:paraId="684E5E6F" w14:textId="77777777" w:rsidTr="268858D4">
        <w:trPr>
          <w:trHeight w:val="224"/>
          <w:jc w:val="center"/>
        </w:trPr>
        <w:tc>
          <w:tcPr>
            <w:tcW w:w="2129" w:type="dxa"/>
            <w:shd w:val="clear" w:color="auto" w:fill="DEEAF6"/>
            <w:vAlign w:val="center"/>
          </w:tcPr>
          <w:p w14:paraId="1EE72466" w14:textId="77777777" w:rsidR="268858D4" w:rsidRDefault="268858D4" w:rsidP="268858D4">
            <w:pPr>
              <w:rPr>
                <w:rFonts w:ascii="Calibri" w:hAnsi="Calibri"/>
              </w:rPr>
            </w:pPr>
            <w:r w:rsidRPr="268858D4">
              <w:rPr>
                <w:rFonts w:ascii="Calibri" w:hAnsi="Calibri"/>
              </w:rPr>
              <w:t>Bureaux</w:t>
            </w:r>
          </w:p>
        </w:tc>
        <w:tc>
          <w:tcPr>
            <w:tcW w:w="1559" w:type="dxa"/>
            <w:shd w:val="clear" w:color="auto" w:fill="DEEAF6"/>
          </w:tcPr>
          <w:p w14:paraId="524BBE8D" w14:textId="2DDBCAEF" w:rsidR="1799B027" w:rsidRDefault="1799B027" w:rsidP="268858D4">
            <w:pPr>
              <w:rPr>
                <w:rFonts w:ascii="Calibri" w:hAnsi="Calibri"/>
              </w:rPr>
            </w:pPr>
            <w:r w:rsidRPr="268858D4">
              <w:rPr>
                <w:rFonts w:ascii="Calibri" w:hAnsi="Calibri"/>
              </w:rPr>
              <w:t>12</w:t>
            </w:r>
            <w:r w:rsidR="268858D4" w:rsidRPr="268858D4">
              <w:rPr>
                <w:rFonts w:ascii="Calibri" w:hAnsi="Calibri"/>
              </w:rPr>
              <w:t xml:space="preserve"> m²</w:t>
            </w:r>
          </w:p>
        </w:tc>
        <w:tc>
          <w:tcPr>
            <w:tcW w:w="2410" w:type="dxa"/>
            <w:shd w:val="clear" w:color="auto" w:fill="DEEAF6"/>
          </w:tcPr>
          <w:p w14:paraId="11AD4FD8" w14:textId="5C8AF564" w:rsidR="208C4C50" w:rsidRDefault="208C4C50" w:rsidP="268858D4">
            <w:pPr>
              <w:rPr>
                <w:rFonts w:ascii="Calibri" w:hAnsi="Calibri"/>
              </w:rPr>
            </w:pPr>
            <w:r w:rsidRPr="268858D4">
              <w:rPr>
                <w:rFonts w:ascii="Calibri" w:hAnsi="Calibri"/>
              </w:rPr>
              <w:t>Serre d’expérimentation</w:t>
            </w:r>
          </w:p>
        </w:tc>
        <w:tc>
          <w:tcPr>
            <w:tcW w:w="1701" w:type="dxa"/>
            <w:shd w:val="clear" w:color="auto" w:fill="DEEAF6"/>
          </w:tcPr>
          <w:p w14:paraId="4EAC4CDF" w14:textId="36B0E802" w:rsidR="268858D4" w:rsidRDefault="268858D4" w:rsidP="268858D4">
            <w:pPr>
              <w:rPr>
                <w:rFonts w:ascii="Calibri" w:hAnsi="Calibri"/>
              </w:rPr>
            </w:pPr>
            <w:r w:rsidRPr="268858D4">
              <w:rPr>
                <w:rFonts w:ascii="Calibri" w:hAnsi="Calibri"/>
              </w:rPr>
              <w:t>1</w:t>
            </w:r>
            <w:r w:rsidR="6C6771B2" w:rsidRPr="268858D4">
              <w:rPr>
                <w:rFonts w:ascii="Calibri" w:hAnsi="Calibri"/>
              </w:rPr>
              <w:t>56 m²</w:t>
            </w:r>
          </w:p>
        </w:tc>
      </w:tr>
      <w:tr w:rsidR="268858D4" w14:paraId="53AD7ED3" w14:textId="77777777" w:rsidTr="268858D4">
        <w:trPr>
          <w:trHeight w:val="224"/>
          <w:jc w:val="center"/>
        </w:trPr>
        <w:tc>
          <w:tcPr>
            <w:tcW w:w="2129" w:type="dxa"/>
            <w:shd w:val="clear" w:color="auto" w:fill="DEEAF6"/>
            <w:vAlign w:val="center"/>
          </w:tcPr>
          <w:p w14:paraId="724317A2" w14:textId="0520408E" w:rsidR="268858D4" w:rsidRDefault="268858D4" w:rsidP="268858D4">
            <w:pPr>
              <w:rPr>
                <w:rFonts w:ascii="Calibri" w:hAnsi="Calibri"/>
              </w:rPr>
            </w:pPr>
            <w:r w:rsidRPr="268858D4">
              <w:rPr>
                <w:rFonts w:ascii="Calibri" w:hAnsi="Calibri"/>
              </w:rPr>
              <w:t xml:space="preserve">Salles de cours </w:t>
            </w:r>
          </w:p>
        </w:tc>
        <w:tc>
          <w:tcPr>
            <w:tcW w:w="1559" w:type="dxa"/>
            <w:shd w:val="clear" w:color="auto" w:fill="DEEAF6"/>
          </w:tcPr>
          <w:p w14:paraId="6F22B52F" w14:textId="031C4FC5" w:rsidR="05CDE8EB" w:rsidRDefault="05CDE8EB" w:rsidP="268858D4">
            <w:pPr>
              <w:rPr>
                <w:rFonts w:ascii="Calibri" w:hAnsi="Calibri"/>
              </w:rPr>
            </w:pPr>
            <w:r w:rsidRPr="268858D4">
              <w:rPr>
                <w:rFonts w:ascii="Calibri" w:hAnsi="Calibri"/>
              </w:rPr>
              <w:t>91 m²</w:t>
            </w:r>
          </w:p>
        </w:tc>
        <w:tc>
          <w:tcPr>
            <w:tcW w:w="2410" w:type="dxa"/>
            <w:shd w:val="clear" w:color="auto" w:fill="DEEAF6"/>
          </w:tcPr>
          <w:p w14:paraId="3C967956" w14:textId="0C1D959B" w:rsidR="268858D4" w:rsidRDefault="268858D4" w:rsidP="268858D4">
            <w:pPr>
              <w:rPr>
                <w:rFonts w:ascii="Calibri" w:hAnsi="Calibri"/>
              </w:rPr>
            </w:pPr>
            <w:r w:rsidRPr="268858D4">
              <w:rPr>
                <w:rFonts w:ascii="Calibri" w:hAnsi="Calibri"/>
              </w:rPr>
              <w:t>Salle d</w:t>
            </w:r>
            <w:r w:rsidR="41073E48" w:rsidRPr="268858D4">
              <w:rPr>
                <w:rFonts w:ascii="Calibri" w:hAnsi="Calibri"/>
              </w:rPr>
              <w:t>e réunion</w:t>
            </w:r>
          </w:p>
        </w:tc>
        <w:tc>
          <w:tcPr>
            <w:tcW w:w="1701" w:type="dxa"/>
            <w:shd w:val="clear" w:color="auto" w:fill="DEEAF6"/>
          </w:tcPr>
          <w:p w14:paraId="3C5F2BFB" w14:textId="55BC9E4F" w:rsidR="41073E48" w:rsidRDefault="41073E48" w:rsidP="268858D4">
            <w:pPr>
              <w:rPr>
                <w:rFonts w:ascii="Calibri" w:hAnsi="Calibri"/>
              </w:rPr>
            </w:pPr>
            <w:r w:rsidRPr="268858D4">
              <w:rPr>
                <w:rFonts w:ascii="Calibri" w:hAnsi="Calibri"/>
              </w:rPr>
              <w:t>89 m²</w:t>
            </w:r>
          </w:p>
        </w:tc>
      </w:tr>
      <w:tr w:rsidR="268858D4" w14:paraId="7D42CC48" w14:textId="77777777" w:rsidTr="268858D4">
        <w:trPr>
          <w:trHeight w:val="224"/>
          <w:jc w:val="center"/>
        </w:trPr>
        <w:tc>
          <w:tcPr>
            <w:tcW w:w="2129" w:type="dxa"/>
            <w:shd w:val="clear" w:color="auto" w:fill="DEEAF6"/>
            <w:vAlign w:val="center"/>
          </w:tcPr>
          <w:p w14:paraId="29255BC1" w14:textId="74EC360E" w:rsidR="6E00C85A" w:rsidRDefault="6E00C85A" w:rsidP="268858D4">
            <w:pPr>
              <w:rPr>
                <w:rFonts w:ascii="Calibri" w:hAnsi="Calibri"/>
              </w:rPr>
            </w:pPr>
            <w:r w:rsidRPr="268858D4">
              <w:rPr>
                <w:rFonts w:ascii="Calibri" w:hAnsi="Calibri"/>
              </w:rPr>
              <w:t>Aquaculture</w:t>
            </w:r>
          </w:p>
        </w:tc>
        <w:tc>
          <w:tcPr>
            <w:tcW w:w="1559" w:type="dxa"/>
            <w:shd w:val="clear" w:color="auto" w:fill="DEEAF6"/>
          </w:tcPr>
          <w:p w14:paraId="0307EC14" w14:textId="1F7E8F01" w:rsidR="16C27D21" w:rsidRDefault="16C27D21" w:rsidP="268858D4">
            <w:pPr>
              <w:rPr>
                <w:rFonts w:ascii="Calibri" w:hAnsi="Calibri"/>
              </w:rPr>
            </w:pPr>
            <w:r w:rsidRPr="268858D4">
              <w:rPr>
                <w:rFonts w:ascii="Calibri" w:hAnsi="Calibri"/>
              </w:rPr>
              <w:t xml:space="preserve">200 </w:t>
            </w:r>
            <w:r w:rsidR="268858D4" w:rsidRPr="268858D4">
              <w:rPr>
                <w:rFonts w:ascii="Calibri" w:hAnsi="Calibri"/>
              </w:rPr>
              <w:t>m²</w:t>
            </w:r>
          </w:p>
        </w:tc>
        <w:tc>
          <w:tcPr>
            <w:tcW w:w="2410" w:type="dxa"/>
            <w:shd w:val="clear" w:color="auto" w:fill="DEEAF6"/>
          </w:tcPr>
          <w:p w14:paraId="0E80F114" w14:textId="60F6CBA1" w:rsidR="04749B5E" w:rsidRDefault="04749B5E" w:rsidP="268858D4">
            <w:pPr>
              <w:rPr>
                <w:rFonts w:ascii="Calibri" w:hAnsi="Calibri"/>
              </w:rPr>
            </w:pPr>
            <w:r w:rsidRPr="268858D4">
              <w:rPr>
                <w:rFonts w:ascii="Calibri" w:hAnsi="Calibri"/>
              </w:rPr>
              <w:t>Atelier</w:t>
            </w:r>
          </w:p>
        </w:tc>
        <w:tc>
          <w:tcPr>
            <w:tcW w:w="1701" w:type="dxa"/>
            <w:shd w:val="clear" w:color="auto" w:fill="DEEAF6"/>
          </w:tcPr>
          <w:p w14:paraId="2844C6B6" w14:textId="4767C2C9" w:rsidR="04749B5E" w:rsidRDefault="04749B5E" w:rsidP="268858D4">
            <w:pPr>
              <w:rPr>
                <w:rFonts w:ascii="Calibri" w:hAnsi="Calibri"/>
              </w:rPr>
            </w:pPr>
            <w:r w:rsidRPr="268858D4">
              <w:rPr>
                <w:rFonts w:ascii="Calibri" w:hAnsi="Calibri"/>
              </w:rPr>
              <w:t>98 m²</w:t>
            </w:r>
          </w:p>
        </w:tc>
      </w:tr>
      <w:tr w:rsidR="268858D4" w14:paraId="62B27639" w14:textId="77777777" w:rsidTr="268858D4">
        <w:trPr>
          <w:trHeight w:val="224"/>
          <w:jc w:val="center"/>
        </w:trPr>
        <w:tc>
          <w:tcPr>
            <w:tcW w:w="2129" w:type="dxa"/>
            <w:shd w:val="clear" w:color="auto" w:fill="DEEAF6"/>
            <w:vAlign w:val="center"/>
          </w:tcPr>
          <w:p w14:paraId="644ECF62" w14:textId="77777777" w:rsidR="268858D4" w:rsidRDefault="268858D4" w:rsidP="268858D4">
            <w:pPr>
              <w:rPr>
                <w:rFonts w:ascii="Calibri" w:hAnsi="Calibri"/>
              </w:rPr>
            </w:pPr>
            <w:r w:rsidRPr="268858D4">
              <w:rPr>
                <w:rFonts w:ascii="Calibri" w:hAnsi="Calibri"/>
              </w:rPr>
              <w:t>Circulations Totales</w:t>
            </w:r>
          </w:p>
        </w:tc>
        <w:tc>
          <w:tcPr>
            <w:tcW w:w="1559" w:type="dxa"/>
            <w:shd w:val="clear" w:color="auto" w:fill="DEEAF6"/>
          </w:tcPr>
          <w:p w14:paraId="0C280F43" w14:textId="39CCA3AB" w:rsidR="6EBACD30" w:rsidRDefault="6EBACD30" w:rsidP="268858D4">
            <w:pPr>
              <w:rPr>
                <w:rFonts w:ascii="Calibri" w:hAnsi="Calibri"/>
              </w:rPr>
            </w:pPr>
            <w:r w:rsidRPr="268858D4">
              <w:rPr>
                <w:rFonts w:ascii="Calibri" w:hAnsi="Calibri"/>
              </w:rPr>
              <w:t>70</w:t>
            </w:r>
            <w:r w:rsidR="7B7EBD56" w:rsidRPr="268858D4">
              <w:rPr>
                <w:rFonts w:ascii="Calibri" w:hAnsi="Calibri"/>
              </w:rPr>
              <w:t>m²</w:t>
            </w:r>
          </w:p>
        </w:tc>
        <w:tc>
          <w:tcPr>
            <w:tcW w:w="2410" w:type="dxa"/>
            <w:shd w:val="clear" w:color="auto" w:fill="DEEAF6"/>
          </w:tcPr>
          <w:p w14:paraId="744672B2" w14:textId="77777777" w:rsidR="268858D4" w:rsidRDefault="268858D4" w:rsidP="268858D4">
            <w:pPr>
              <w:rPr>
                <w:rFonts w:ascii="Calibri" w:hAnsi="Calibri"/>
              </w:rPr>
            </w:pPr>
            <w:r w:rsidRPr="268858D4">
              <w:rPr>
                <w:rFonts w:ascii="Calibri" w:hAnsi="Calibri"/>
              </w:rPr>
              <w:t>Locaux techniques</w:t>
            </w:r>
          </w:p>
        </w:tc>
        <w:tc>
          <w:tcPr>
            <w:tcW w:w="1701" w:type="dxa"/>
            <w:shd w:val="clear" w:color="auto" w:fill="DEEAF6"/>
          </w:tcPr>
          <w:p w14:paraId="7651E009" w14:textId="25CDF97B" w:rsidR="268858D4" w:rsidRDefault="268858D4" w:rsidP="268858D4">
            <w:pPr>
              <w:rPr>
                <w:rFonts w:ascii="Calibri" w:hAnsi="Calibri"/>
              </w:rPr>
            </w:pPr>
            <w:r w:rsidRPr="268858D4">
              <w:rPr>
                <w:rFonts w:ascii="Calibri" w:hAnsi="Calibri"/>
              </w:rPr>
              <w:t xml:space="preserve"> </w:t>
            </w:r>
            <w:r w:rsidR="346905E6" w:rsidRPr="268858D4">
              <w:rPr>
                <w:rFonts w:ascii="Calibri" w:hAnsi="Calibri"/>
              </w:rPr>
              <w:t xml:space="preserve">104 </w:t>
            </w:r>
            <w:r w:rsidRPr="268858D4">
              <w:rPr>
                <w:rFonts w:ascii="Calibri" w:hAnsi="Calibri"/>
              </w:rPr>
              <w:t>m²</w:t>
            </w:r>
          </w:p>
        </w:tc>
      </w:tr>
      <w:tr w:rsidR="268858D4" w14:paraId="081E9744" w14:textId="77777777" w:rsidTr="268858D4">
        <w:trPr>
          <w:trHeight w:val="224"/>
          <w:jc w:val="center"/>
        </w:trPr>
        <w:tc>
          <w:tcPr>
            <w:tcW w:w="2129" w:type="dxa"/>
            <w:shd w:val="clear" w:color="auto" w:fill="DEEAF6"/>
            <w:vAlign w:val="center"/>
          </w:tcPr>
          <w:p w14:paraId="7242A1A3" w14:textId="553A8DAE" w:rsidR="268858D4" w:rsidRDefault="268858D4" w:rsidP="268858D4">
            <w:pPr>
              <w:rPr>
                <w:rFonts w:ascii="Calibri" w:hAnsi="Calibri"/>
              </w:rPr>
            </w:pPr>
            <w:r w:rsidRPr="268858D4">
              <w:rPr>
                <w:rFonts w:ascii="Calibri" w:hAnsi="Calibri"/>
              </w:rPr>
              <w:t xml:space="preserve">Sanitaires </w:t>
            </w:r>
          </w:p>
        </w:tc>
        <w:tc>
          <w:tcPr>
            <w:tcW w:w="1559" w:type="dxa"/>
            <w:shd w:val="clear" w:color="auto" w:fill="DEEAF6"/>
          </w:tcPr>
          <w:p w14:paraId="2D8D49D8" w14:textId="51CAD581" w:rsidR="32ABB721" w:rsidRDefault="32ABB721" w:rsidP="268858D4">
            <w:pPr>
              <w:rPr>
                <w:rFonts w:ascii="Calibri" w:hAnsi="Calibri"/>
              </w:rPr>
            </w:pPr>
            <w:r w:rsidRPr="268858D4">
              <w:rPr>
                <w:rFonts w:ascii="Calibri" w:hAnsi="Calibri"/>
              </w:rPr>
              <w:t xml:space="preserve">22 </w:t>
            </w:r>
            <w:r w:rsidR="268858D4" w:rsidRPr="268858D4">
              <w:rPr>
                <w:rFonts w:ascii="Calibri" w:hAnsi="Calibri"/>
              </w:rPr>
              <w:t>m²</w:t>
            </w:r>
          </w:p>
        </w:tc>
        <w:tc>
          <w:tcPr>
            <w:tcW w:w="2410" w:type="dxa"/>
            <w:shd w:val="clear" w:color="auto" w:fill="DEEAF6"/>
          </w:tcPr>
          <w:p w14:paraId="49BC4194" w14:textId="6CF4BA2E" w:rsidR="085DF507" w:rsidRDefault="085DF507" w:rsidP="268858D4">
            <w:pPr>
              <w:rPr>
                <w:rFonts w:ascii="Calibri" w:hAnsi="Calibri"/>
              </w:rPr>
            </w:pPr>
            <w:r w:rsidRPr="268858D4">
              <w:rPr>
                <w:rFonts w:ascii="Calibri" w:hAnsi="Calibri"/>
              </w:rPr>
              <w:t>Espace lancement</w:t>
            </w:r>
          </w:p>
        </w:tc>
        <w:tc>
          <w:tcPr>
            <w:tcW w:w="1701" w:type="dxa"/>
            <w:shd w:val="clear" w:color="auto" w:fill="DEEAF6"/>
          </w:tcPr>
          <w:p w14:paraId="03E7D877" w14:textId="62615BE7" w:rsidR="085DF507" w:rsidRDefault="085DF507" w:rsidP="268858D4">
            <w:pPr>
              <w:rPr>
                <w:rFonts w:ascii="Calibri" w:hAnsi="Calibri"/>
              </w:rPr>
            </w:pPr>
            <w:r w:rsidRPr="268858D4">
              <w:rPr>
                <w:rFonts w:ascii="Calibri" w:hAnsi="Calibri"/>
              </w:rPr>
              <w:t xml:space="preserve">201 </w:t>
            </w:r>
            <w:r w:rsidR="268858D4" w:rsidRPr="268858D4">
              <w:rPr>
                <w:rFonts w:ascii="Calibri" w:hAnsi="Calibri"/>
              </w:rPr>
              <w:t>m²</w:t>
            </w:r>
          </w:p>
        </w:tc>
      </w:tr>
    </w:tbl>
    <w:p w14:paraId="0E16BF3E" w14:textId="28F8DC16" w:rsidR="00920B4C" w:rsidRDefault="00920B4C" w:rsidP="51B8081F">
      <w:pPr>
        <w:rPr>
          <w:rFonts w:ascii="Calibri" w:hAnsi="Calibri"/>
          <w:highlight w:val="yellow"/>
        </w:rPr>
      </w:pPr>
    </w:p>
    <w:p w14:paraId="0FDF99B9" w14:textId="77777777" w:rsidR="00920B4C" w:rsidRDefault="00920B4C" w:rsidP="268858D4">
      <w:pPr>
        <w:rPr>
          <w:rFonts w:ascii="Calibri" w:hAnsi="Calibri"/>
          <w:highlight w:val="yellow"/>
        </w:rPr>
      </w:pPr>
    </w:p>
    <w:p w14:paraId="0FAC749B" w14:textId="69AC7777" w:rsidR="009663E9" w:rsidRPr="009663E9" w:rsidRDefault="02F8F6D8" w:rsidP="268858D4">
      <w:pPr>
        <w:rPr>
          <w:rFonts w:ascii="Calibri" w:hAnsi="Calibri"/>
          <w:highlight w:val="yellow"/>
        </w:rPr>
      </w:pPr>
      <w:r w:rsidRPr="268858D4">
        <w:rPr>
          <w:rFonts w:ascii="Calibri" w:hAnsi="Calibri"/>
          <w:highlight w:val="yellow"/>
        </w:rPr>
        <w:t xml:space="preserve">R+1 </w:t>
      </w:r>
      <w:r w:rsidR="00D45A79">
        <w:rPr>
          <w:rFonts w:ascii="Calibri" w:hAnsi="Calibri"/>
          <w:highlight w:val="yellow"/>
        </w:rPr>
        <w:t xml:space="preserve"> 500 m² total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58"/>
        <w:gridCol w:w="71"/>
        <w:gridCol w:w="1488"/>
        <w:gridCol w:w="71"/>
        <w:gridCol w:w="2339"/>
        <w:gridCol w:w="71"/>
        <w:gridCol w:w="1701"/>
      </w:tblGrid>
      <w:tr w:rsidR="268858D4" w14:paraId="1A32F1E2" w14:textId="77777777" w:rsidTr="268858D4">
        <w:trPr>
          <w:trHeight w:val="224"/>
          <w:jc w:val="center"/>
        </w:trPr>
        <w:tc>
          <w:tcPr>
            <w:tcW w:w="7799" w:type="dxa"/>
            <w:gridSpan w:val="7"/>
            <w:shd w:val="clear" w:color="auto" w:fill="DEEAF6"/>
            <w:vAlign w:val="center"/>
          </w:tcPr>
          <w:p w14:paraId="6658510D" w14:textId="00C76F0A" w:rsidR="6C8DC5B0" w:rsidRDefault="6C8DC5B0" w:rsidP="268858D4">
            <w:pPr>
              <w:jc w:val="center"/>
              <w:rPr>
                <w:rFonts w:ascii="Calibri" w:hAnsi="Calibri"/>
                <w:b/>
                <w:bCs/>
              </w:rPr>
            </w:pPr>
            <w:r w:rsidRPr="268858D4">
              <w:rPr>
                <w:rFonts w:ascii="Calibri" w:hAnsi="Calibri"/>
                <w:b/>
                <w:bCs/>
              </w:rPr>
              <w:t>Zone Intechmer</w:t>
            </w:r>
          </w:p>
        </w:tc>
      </w:tr>
      <w:tr w:rsidR="268858D4" w14:paraId="2A0B16A7" w14:textId="77777777" w:rsidTr="268858D4">
        <w:trPr>
          <w:trHeight w:val="224"/>
          <w:jc w:val="center"/>
        </w:trPr>
        <w:tc>
          <w:tcPr>
            <w:tcW w:w="2129" w:type="dxa"/>
            <w:gridSpan w:val="2"/>
            <w:shd w:val="clear" w:color="auto" w:fill="DEEAF6"/>
            <w:vAlign w:val="center"/>
          </w:tcPr>
          <w:p w14:paraId="3890F834" w14:textId="2A54C199" w:rsidR="6C8DC5B0" w:rsidRDefault="6C8DC5B0" w:rsidP="268858D4">
            <w:pPr>
              <w:rPr>
                <w:rFonts w:ascii="Calibri" w:hAnsi="Calibri"/>
                <w:b/>
                <w:bCs/>
              </w:rPr>
            </w:pPr>
            <w:r w:rsidRPr="268858D4">
              <w:rPr>
                <w:rFonts w:ascii="Calibri" w:hAnsi="Calibri"/>
                <w:b/>
                <w:bCs/>
              </w:rPr>
              <w:t>Bureaux</w:t>
            </w:r>
          </w:p>
        </w:tc>
        <w:tc>
          <w:tcPr>
            <w:tcW w:w="5670" w:type="dxa"/>
            <w:gridSpan w:val="5"/>
            <w:shd w:val="clear" w:color="auto" w:fill="DEEAF6"/>
          </w:tcPr>
          <w:p w14:paraId="605CF077" w14:textId="53970B01" w:rsidR="6C8DC5B0" w:rsidRDefault="6C8DC5B0" w:rsidP="268858D4">
            <w:pPr>
              <w:rPr>
                <w:rFonts w:ascii="Calibri" w:hAnsi="Calibri"/>
              </w:rPr>
            </w:pPr>
            <w:r w:rsidRPr="268858D4">
              <w:rPr>
                <w:rFonts w:ascii="Calibri" w:hAnsi="Calibri"/>
              </w:rPr>
              <w:t>119 m²</w:t>
            </w:r>
          </w:p>
        </w:tc>
      </w:tr>
      <w:tr w:rsidR="268858D4" w14:paraId="1FB47281" w14:textId="77777777" w:rsidTr="268858D4">
        <w:trPr>
          <w:trHeight w:val="224"/>
          <w:jc w:val="center"/>
        </w:trPr>
        <w:tc>
          <w:tcPr>
            <w:tcW w:w="7799" w:type="dxa"/>
            <w:gridSpan w:val="7"/>
            <w:shd w:val="clear" w:color="auto" w:fill="DEEAF6"/>
            <w:vAlign w:val="center"/>
          </w:tcPr>
          <w:p w14:paraId="123969AD" w14:textId="68D3BE27" w:rsidR="0CD57150" w:rsidRDefault="0CD57150" w:rsidP="268858D4">
            <w:pPr>
              <w:jc w:val="center"/>
              <w:rPr>
                <w:rFonts w:ascii="Calibri" w:hAnsi="Calibri"/>
                <w:b/>
                <w:bCs/>
              </w:rPr>
            </w:pPr>
            <w:r w:rsidRPr="268858D4">
              <w:rPr>
                <w:rFonts w:ascii="Calibri" w:hAnsi="Calibri"/>
                <w:b/>
                <w:bCs/>
              </w:rPr>
              <w:t>Zone Terre Bleue</w:t>
            </w:r>
          </w:p>
        </w:tc>
      </w:tr>
      <w:tr w:rsidR="268858D4" w14:paraId="46F334EE" w14:textId="77777777">
        <w:trPr>
          <w:trHeight w:val="570"/>
          <w:jc w:val="center"/>
        </w:trPr>
        <w:tc>
          <w:tcPr>
            <w:tcW w:w="2129" w:type="dxa"/>
            <w:gridSpan w:val="2"/>
            <w:shd w:val="clear" w:color="auto" w:fill="DEEAF6"/>
            <w:vAlign w:val="center"/>
          </w:tcPr>
          <w:p w14:paraId="1806CBF9" w14:textId="5961A198" w:rsidR="0CD57150" w:rsidRDefault="0CD57150" w:rsidP="268858D4">
            <w:pPr>
              <w:rPr>
                <w:rFonts w:ascii="Calibri" w:hAnsi="Calibri"/>
                <w:b/>
                <w:bCs/>
              </w:rPr>
            </w:pPr>
            <w:r w:rsidRPr="268858D4">
              <w:rPr>
                <w:rFonts w:ascii="Calibri" w:hAnsi="Calibri"/>
                <w:b/>
                <w:bCs/>
              </w:rPr>
              <w:lastRenderedPageBreak/>
              <w:t>Bureaux /coworking</w:t>
            </w:r>
          </w:p>
        </w:tc>
        <w:tc>
          <w:tcPr>
            <w:tcW w:w="1559" w:type="dxa"/>
            <w:gridSpan w:val="2"/>
            <w:shd w:val="clear" w:color="auto" w:fill="DEEAF6"/>
          </w:tcPr>
          <w:p w14:paraId="1E851DF3" w14:textId="42C1847A" w:rsidR="0CD57150" w:rsidRDefault="0CD57150" w:rsidP="268858D4">
            <w:pPr>
              <w:rPr>
                <w:rFonts w:ascii="Calibri" w:hAnsi="Calibri"/>
              </w:rPr>
            </w:pPr>
            <w:r w:rsidRPr="268858D4">
              <w:rPr>
                <w:rFonts w:ascii="Calibri" w:hAnsi="Calibri"/>
              </w:rPr>
              <w:t>110 m²</w:t>
            </w:r>
          </w:p>
        </w:tc>
        <w:tc>
          <w:tcPr>
            <w:tcW w:w="2410" w:type="dxa"/>
            <w:gridSpan w:val="2"/>
            <w:tcBorders>
              <w:right w:val="single" w:sz="12" w:space="0" w:color="000000"/>
            </w:tcBorders>
            <w:shd w:val="clear" w:color="auto" w:fill="DEEAF6"/>
          </w:tcPr>
          <w:p w14:paraId="1558A92C" w14:textId="2DD46463" w:rsidR="268858D4" w:rsidRDefault="268858D4" w:rsidP="268858D4">
            <w:pPr>
              <w:rPr>
                <w:rFonts w:ascii="Calibri" w:hAnsi="Calibri"/>
              </w:rPr>
            </w:pPr>
            <w:r w:rsidRPr="268858D4">
              <w:rPr>
                <w:rFonts w:ascii="Calibri" w:hAnsi="Calibri"/>
              </w:rPr>
              <w:t xml:space="preserve">Salle </w:t>
            </w:r>
            <w:r w:rsidR="48A6CA7B" w:rsidRPr="268858D4">
              <w:rPr>
                <w:rFonts w:ascii="Calibri" w:hAnsi="Calibri"/>
              </w:rPr>
              <w:t>réunion / pause</w:t>
            </w:r>
          </w:p>
        </w:tc>
        <w:tc>
          <w:tcPr>
            <w:tcW w:w="170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EEAF6"/>
          </w:tcPr>
          <w:p w14:paraId="29391244" w14:textId="7C0A3ADE" w:rsidR="48A6CA7B" w:rsidRDefault="48A6CA7B" w:rsidP="268858D4">
            <w:pPr>
              <w:rPr>
                <w:rFonts w:ascii="Calibri" w:hAnsi="Calibri"/>
              </w:rPr>
            </w:pPr>
            <w:r w:rsidRPr="268858D4">
              <w:rPr>
                <w:rFonts w:ascii="Calibri" w:hAnsi="Calibri"/>
              </w:rPr>
              <w:t>38 m²</w:t>
            </w:r>
          </w:p>
        </w:tc>
      </w:tr>
      <w:tr w:rsidR="268858D4" w14:paraId="4A209C1F" w14:textId="77777777">
        <w:trPr>
          <w:trHeight w:val="224"/>
          <w:jc w:val="center"/>
        </w:trPr>
        <w:tc>
          <w:tcPr>
            <w:tcW w:w="2129" w:type="dxa"/>
            <w:gridSpan w:val="2"/>
            <w:shd w:val="clear" w:color="auto" w:fill="DEEAF6"/>
            <w:vAlign w:val="center"/>
          </w:tcPr>
          <w:p w14:paraId="44DDC6FB" w14:textId="3442D840" w:rsidR="48A6CA7B" w:rsidRDefault="48A6CA7B" w:rsidP="268858D4">
            <w:pPr>
              <w:rPr>
                <w:rFonts w:ascii="Calibri" w:hAnsi="Calibri"/>
              </w:rPr>
            </w:pPr>
            <w:r w:rsidRPr="268858D4">
              <w:rPr>
                <w:rFonts w:ascii="Calibri" w:hAnsi="Calibri"/>
              </w:rPr>
              <w:t>Stockage</w:t>
            </w:r>
          </w:p>
        </w:tc>
        <w:tc>
          <w:tcPr>
            <w:tcW w:w="1559" w:type="dxa"/>
            <w:gridSpan w:val="2"/>
            <w:shd w:val="clear" w:color="auto" w:fill="DEEAF6"/>
          </w:tcPr>
          <w:p w14:paraId="57CFBD45" w14:textId="3FE8CD4B" w:rsidR="48A6CA7B" w:rsidRDefault="48A6CA7B" w:rsidP="268858D4">
            <w:pPr>
              <w:rPr>
                <w:rFonts w:ascii="Calibri" w:hAnsi="Calibri"/>
              </w:rPr>
            </w:pPr>
            <w:r w:rsidRPr="268858D4">
              <w:rPr>
                <w:rFonts w:ascii="Calibri" w:hAnsi="Calibri"/>
              </w:rPr>
              <w:t>40 m²</w:t>
            </w:r>
          </w:p>
        </w:tc>
        <w:tc>
          <w:tcPr>
            <w:tcW w:w="2410" w:type="dxa"/>
            <w:gridSpan w:val="2"/>
            <w:tcBorders>
              <w:right w:val="single" w:sz="12" w:space="0" w:color="000000"/>
            </w:tcBorders>
            <w:shd w:val="clear" w:color="auto" w:fill="DEEAF6"/>
          </w:tcPr>
          <w:p w14:paraId="059BE362" w14:textId="221199B5" w:rsidR="48A6CA7B" w:rsidRDefault="48A6CA7B" w:rsidP="268858D4">
            <w:pPr>
              <w:rPr>
                <w:rFonts w:ascii="Calibri" w:hAnsi="Calibri"/>
              </w:rPr>
            </w:pPr>
            <w:r w:rsidRPr="268858D4">
              <w:rPr>
                <w:rFonts w:ascii="Calibri" w:hAnsi="Calibri"/>
              </w:rPr>
              <w:t>Locaux techniques</w:t>
            </w:r>
          </w:p>
        </w:tc>
        <w:tc>
          <w:tcPr>
            <w:tcW w:w="170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EEAF6"/>
          </w:tcPr>
          <w:p w14:paraId="14319F82" w14:textId="368EC969" w:rsidR="48A6CA7B" w:rsidRDefault="48A6CA7B" w:rsidP="268858D4">
            <w:pPr>
              <w:rPr>
                <w:rFonts w:ascii="Calibri" w:hAnsi="Calibri"/>
              </w:rPr>
            </w:pPr>
            <w:r w:rsidRPr="268858D4">
              <w:rPr>
                <w:rFonts w:ascii="Calibri" w:hAnsi="Calibri"/>
              </w:rPr>
              <w:t>8 m²</w:t>
            </w:r>
          </w:p>
        </w:tc>
      </w:tr>
      <w:tr w:rsidR="00920B4C" w14:paraId="3C771E5C" w14:textId="77777777">
        <w:trPr>
          <w:trHeight w:val="224"/>
          <w:jc w:val="center"/>
        </w:trPr>
        <w:tc>
          <w:tcPr>
            <w:tcW w:w="7799" w:type="dxa"/>
            <w:gridSpan w:val="7"/>
            <w:tcBorders>
              <w:right w:val="single" w:sz="12" w:space="0" w:color="000000"/>
            </w:tcBorders>
            <w:shd w:val="clear" w:color="auto" w:fill="DEEAF6"/>
            <w:vAlign w:val="center"/>
          </w:tcPr>
          <w:p w14:paraId="0E6464AE" w14:textId="1D000732" w:rsidR="00920B4C" w:rsidRPr="00920B4C" w:rsidRDefault="00920B4C" w:rsidP="00920B4C">
            <w:pPr>
              <w:jc w:val="center"/>
              <w:rPr>
                <w:rFonts w:ascii="Calibri" w:hAnsi="Calibri"/>
                <w:b/>
                <w:bCs/>
              </w:rPr>
            </w:pPr>
            <w:r w:rsidRPr="00920B4C">
              <w:rPr>
                <w:rFonts w:ascii="Calibri" w:hAnsi="Calibri"/>
                <w:b/>
                <w:bCs/>
              </w:rPr>
              <w:t>Zone mutualisée</w:t>
            </w:r>
          </w:p>
        </w:tc>
      </w:tr>
      <w:tr w:rsidR="009170A8" w14:paraId="0BFFB573" w14:textId="77777777">
        <w:trPr>
          <w:trHeight w:val="224"/>
          <w:jc w:val="center"/>
        </w:trPr>
        <w:tc>
          <w:tcPr>
            <w:tcW w:w="2058" w:type="dxa"/>
            <w:tcBorders>
              <w:right w:val="single" w:sz="12" w:space="0" w:color="000000"/>
            </w:tcBorders>
            <w:shd w:val="clear" w:color="auto" w:fill="DEEAF6"/>
            <w:vAlign w:val="center"/>
          </w:tcPr>
          <w:p w14:paraId="21263AD4" w14:textId="61DDDE86" w:rsidR="009170A8" w:rsidRPr="00221CE3" w:rsidRDefault="00221CE3" w:rsidP="00221CE3">
            <w:pPr>
              <w:rPr>
                <w:rFonts w:ascii="Calibri" w:hAnsi="Calibri"/>
              </w:rPr>
            </w:pPr>
            <w:r w:rsidRPr="00221CE3">
              <w:rPr>
                <w:rFonts w:ascii="Calibri" w:hAnsi="Calibri"/>
              </w:rPr>
              <w:t>Stockage</w:t>
            </w:r>
          </w:p>
        </w:tc>
        <w:tc>
          <w:tcPr>
            <w:tcW w:w="1559" w:type="dxa"/>
            <w:gridSpan w:val="2"/>
            <w:tcBorders>
              <w:right w:val="single" w:sz="12" w:space="0" w:color="000000"/>
            </w:tcBorders>
            <w:shd w:val="clear" w:color="auto" w:fill="DEEAF6"/>
            <w:vAlign w:val="center"/>
          </w:tcPr>
          <w:p w14:paraId="52ABA52A" w14:textId="3985FCA5" w:rsidR="009170A8" w:rsidRPr="00B50DCA" w:rsidRDefault="00B50DCA" w:rsidP="00B50DCA">
            <w:pPr>
              <w:rPr>
                <w:rFonts w:ascii="Calibri" w:hAnsi="Calibri"/>
              </w:rPr>
            </w:pPr>
            <w:r w:rsidRPr="00B50DCA">
              <w:rPr>
                <w:rFonts w:ascii="Calibri" w:hAnsi="Calibri"/>
              </w:rPr>
              <w:t>42</w:t>
            </w:r>
            <w:r>
              <w:rPr>
                <w:rFonts w:ascii="Calibri" w:hAnsi="Calibri"/>
              </w:rPr>
              <w:t xml:space="preserve"> m²</w:t>
            </w:r>
          </w:p>
        </w:tc>
        <w:tc>
          <w:tcPr>
            <w:tcW w:w="2410" w:type="dxa"/>
            <w:gridSpan w:val="2"/>
            <w:tcBorders>
              <w:right w:val="single" w:sz="12" w:space="0" w:color="000000"/>
            </w:tcBorders>
            <w:shd w:val="clear" w:color="auto" w:fill="DEEAF6"/>
            <w:vAlign w:val="center"/>
          </w:tcPr>
          <w:p w14:paraId="1DEC2768" w14:textId="13D6748B" w:rsidR="009170A8" w:rsidRPr="00B50DCA" w:rsidRDefault="0063209C" w:rsidP="00920B4C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Sanitaires</w:t>
            </w:r>
          </w:p>
        </w:tc>
        <w:tc>
          <w:tcPr>
            <w:tcW w:w="1772" w:type="dxa"/>
            <w:gridSpan w:val="2"/>
            <w:tcBorders>
              <w:right w:val="single" w:sz="12" w:space="0" w:color="000000"/>
            </w:tcBorders>
            <w:shd w:val="clear" w:color="auto" w:fill="DEEAF6"/>
            <w:vAlign w:val="center"/>
          </w:tcPr>
          <w:p w14:paraId="763936FE" w14:textId="37751E4C" w:rsidR="009170A8" w:rsidRPr="00B50DCA" w:rsidRDefault="0063209C" w:rsidP="00920B4C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26 m²</w:t>
            </w:r>
          </w:p>
        </w:tc>
      </w:tr>
      <w:tr w:rsidR="00FA0C33" w14:paraId="200B885D" w14:textId="77777777">
        <w:trPr>
          <w:trHeight w:val="224"/>
          <w:jc w:val="center"/>
        </w:trPr>
        <w:tc>
          <w:tcPr>
            <w:tcW w:w="2058" w:type="dxa"/>
            <w:tcBorders>
              <w:right w:val="single" w:sz="12" w:space="0" w:color="000000"/>
            </w:tcBorders>
            <w:shd w:val="clear" w:color="auto" w:fill="DEEAF6"/>
            <w:vAlign w:val="center"/>
          </w:tcPr>
          <w:p w14:paraId="352C3F23" w14:textId="624BF01F" w:rsidR="00FA0C33" w:rsidRPr="00221CE3" w:rsidRDefault="00FA0C33" w:rsidP="00221CE3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Coursives</w:t>
            </w:r>
          </w:p>
        </w:tc>
        <w:tc>
          <w:tcPr>
            <w:tcW w:w="1559" w:type="dxa"/>
            <w:gridSpan w:val="2"/>
            <w:tcBorders>
              <w:right w:val="single" w:sz="12" w:space="0" w:color="000000"/>
            </w:tcBorders>
            <w:shd w:val="clear" w:color="auto" w:fill="DEEAF6"/>
            <w:vAlign w:val="center"/>
          </w:tcPr>
          <w:p w14:paraId="7D7EEAEB" w14:textId="2908969F" w:rsidR="00FA0C33" w:rsidRPr="00B50DCA" w:rsidRDefault="00FA0C33" w:rsidP="00B50DCA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116</w:t>
            </w:r>
            <w:r w:rsidR="002B74DA">
              <w:rPr>
                <w:rFonts w:ascii="Calibri" w:hAnsi="Calibri"/>
              </w:rPr>
              <w:t xml:space="preserve"> m²</w:t>
            </w:r>
          </w:p>
        </w:tc>
        <w:tc>
          <w:tcPr>
            <w:tcW w:w="2410" w:type="dxa"/>
            <w:gridSpan w:val="2"/>
            <w:tcBorders>
              <w:right w:val="single" w:sz="12" w:space="0" w:color="000000"/>
            </w:tcBorders>
            <w:shd w:val="clear" w:color="auto" w:fill="DEEAF6"/>
            <w:vAlign w:val="center"/>
          </w:tcPr>
          <w:p w14:paraId="090724F9" w14:textId="77777777" w:rsidR="00FA0C33" w:rsidRDefault="00FA0C33" w:rsidP="00920B4C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1772" w:type="dxa"/>
            <w:gridSpan w:val="2"/>
            <w:tcBorders>
              <w:right w:val="single" w:sz="12" w:space="0" w:color="000000"/>
            </w:tcBorders>
            <w:shd w:val="clear" w:color="auto" w:fill="DEEAF6"/>
            <w:vAlign w:val="center"/>
          </w:tcPr>
          <w:p w14:paraId="722211A3" w14:textId="77777777" w:rsidR="00FA0C33" w:rsidRDefault="00FA0C33" w:rsidP="00920B4C">
            <w:pPr>
              <w:jc w:val="center"/>
              <w:rPr>
                <w:rFonts w:ascii="Calibri" w:hAnsi="Calibri"/>
              </w:rPr>
            </w:pPr>
          </w:p>
        </w:tc>
      </w:tr>
    </w:tbl>
    <w:p w14:paraId="51F3EECA" w14:textId="77F5E2C8" w:rsidR="009663E9" w:rsidRPr="009663E9" w:rsidRDefault="009663E9" w:rsidP="009663E9"/>
    <w:p w14:paraId="11E9D639" w14:textId="0E1B0199" w:rsidR="00B51A1D" w:rsidRDefault="00B51A1D" w:rsidP="00B51A1D">
      <w:pPr>
        <w:rPr>
          <w:rFonts w:ascii="Calibri" w:hAnsi="Calibri"/>
          <w:highlight w:val="yellow"/>
        </w:rPr>
      </w:pPr>
      <w:r w:rsidRPr="6E258A33">
        <w:rPr>
          <w:rFonts w:ascii="Calibri" w:hAnsi="Calibri"/>
          <w:highlight w:val="yellow"/>
        </w:rPr>
        <w:t xml:space="preserve">R+2 </w:t>
      </w:r>
      <w:r w:rsidR="00D52DAB" w:rsidRPr="6E258A33">
        <w:rPr>
          <w:rFonts w:ascii="Calibri" w:hAnsi="Calibri"/>
          <w:highlight w:val="yellow"/>
        </w:rPr>
        <w:t xml:space="preserve"> </w:t>
      </w:r>
      <w:r w:rsidR="22524217" w:rsidRPr="6E258A33">
        <w:rPr>
          <w:rFonts w:ascii="Calibri" w:hAnsi="Calibri"/>
          <w:highlight w:val="yellow"/>
        </w:rPr>
        <w:t>98</w:t>
      </w:r>
      <w:r w:rsidR="00D52DAB" w:rsidRPr="6E258A33">
        <w:rPr>
          <w:rFonts w:ascii="Calibri" w:hAnsi="Calibri"/>
          <w:highlight w:val="yellow"/>
        </w:rPr>
        <w:t xml:space="preserve"> m² total</w:t>
      </w:r>
    </w:p>
    <w:p w14:paraId="5A64D30C" w14:textId="77777777" w:rsidR="00657D9A" w:rsidRPr="009663E9" w:rsidRDefault="00657D9A" w:rsidP="00B51A1D">
      <w:pPr>
        <w:rPr>
          <w:rFonts w:ascii="Calibri" w:hAnsi="Calibri"/>
          <w:highlight w:val="yellow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58"/>
        <w:gridCol w:w="1559"/>
        <w:gridCol w:w="2410"/>
        <w:gridCol w:w="1772"/>
      </w:tblGrid>
      <w:tr w:rsidR="00657D9A" w:rsidRPr="00B50DCA" w14:paraId="3B01CCA5" w14:textId="77777777" w:rsidTr="778DCEF7">
        <w:trPr>
          <w:trHeight w:val="224"/>
          <w:jc w:val="center"/>
        </w:trPr>
        <w:tc>
          <w:tcPr>
            <w:tcW w:w="2058" w:type="dxa"/>
            <w:tcBorders>
              <w:right w:val="single" w:sz="12" w:space="0" w:color="000000" w:themeColor="text1"/>
            </w:tcBorders>
            <w:shd w:val="clear" w:color="auto" w:fill="DEEAF6"/>
            <w:vAlign w:val="center"/>
          </w:tcPr>
          <w:p w14:paraId="405A2E1C" w14:textId="79EB2E4F" w:rsidR="00657D9A" w:rsidRPr="00221CE3" w:rsidRDefault="00657D9A" w:rsidP="00270B0C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Palier</w:t>
            </w:r>
          </w:p>
        </w:tc>
        <w:tc>
          <w:tcPr>
            <w:tcW w:w="1559" w:type="dxa"/>
            <w:tcBorders>
              <w:right w:val="single" w:sz="12" w:space="0" w:color="000000" w:themeColor="text1"/>
            </w:tcBorders>
            <w:shd w:val="clear" w:color="auto" w:fill="DEEAF6"/>
            <w:vAlign w:val="center"/>
          </w:tcPr>
          <w:p w14:paraId="5EA7C1A2" w14:textId="60445DAF" w:rsidR="00657D9A" w:rsidRPr="00B50DCA" w:rsidRDefault="00657D9A" w:rsidP="00270B0C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39 m²</w:t>
            </w:r>
          </w:p>
        </w:tc>
        <w:tc>
          <w:tcPr>
            <w:tcW w:w="2410" w:type="dxa"/>
            <w:tcBorders>
              <w:right w:val="single" w:sz="12" w:space="0" w:color="000000" w:themeColor="text1"/>
            </w:tcBorders>
            <w:shd w:val="clear" w:color="auto" w:fill="DEEAF6"/>
            <w:vAlign w:val="center"/>
          </w:tcPr>
          <w:p w14:paraId="64BC5F68" w14:textId="77777777" w:rsidR="00657D9A" w:rsidRPr="00B50DCA" w:rsidRDefault="00657D9A" w:rsidP="00270B0C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Sanitaires</w:t>
            </w:r>
          </w:p>
        </w:tc>
        <w:tc>
          <w:tcPr>
            <w:tcW w:w="1772" w:type="dxa"/>
            <w:tcBorders>
              <w:right w:val="single" w:sz="12" w:space="0" w:color="000000" w:themeColor="text1"/>
            </w:tcBorders>
            <w:shd w:val="clear" w:color="auto" w:fill="DEEAF6"/>
            <w:vAlign w:val="center"/>
          </w:tcPr>
          <w:p w14:paraId="29A506C7" w14:textId="2A113E71" w:rsidR="00657D9A" w:rsidRPr="00B50DCA" w:rsidRDefault="2781FC7B" w:rsidP="00270B0C">
            <w:pPr>
              <w:jc w:val="center"/>
              <w:rPr>
                <w:rFonts w:ascii="Calibri" w:hAnsi="Calibri"/>
              </w:rPr>
            </w:pPr>
            <w:r w:rsidRPr="778DCEF7">
              <w:rPr>
                <w:rFonts w:ascii="Calibri" w:hAnsi="Calibri"/>
              </w:rPr>
              <w:t>/</w:t>
            </w:r>
          </w:p>
        </w:tc>
      </w:tr>
      <w:tr w:rsidR="00657D9A" w14:paraId="5778D365" w14:textId="77777777" w:rsidTr="778DCEF7">
        <w:trPr>
          <w:trHeight w:val="224"/>
          <w:jc w:val="center"/>
        </w:trPr>
        <w:tc>
          <w:tcPr>
            <w:tcW w:w="2058" w:type="dxa"/>
            <w:tcBorders>
              <w:right w:val="single" w:sz="12" w:space="0" w:color="000000" w:themeColor="text1"/>
            </w:tcBorders>
            <w:shd w:val="clear" w:color="auto" w:fill="DEEAF6"/>
            <w:vAlign w:val="center"/>
          </w:tcPr>
          <w:p w14:paraId="4F14B34D" w14:textId="5C8994F9" w:rsidR="00657D9A" w:rsidRPr="00221CE3" w:rsidRDefault="00677D05" w:rsidP="00270B0C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P</w:t>
            </w:r>
            <w:r w:rsidR="00DB02F0">
              <w:rPr>
                <w:rFonts w:ascii="Calibri" w:hAnsi="Calibri"/>
              </w:rPr>
              <w:t>ositionnement</w:t>
            </w:r>
          </w:p>
        </w:tc>
        <w:tc>
          <w:tcPr>
            <w:tcW w:w="1559" w:type="dxa"/>
            <w:tcBorders>
              <w:right w:val="single" w:sz="12" w:space="0" w:color="000000" w:themeColor="text1"/>
            </w:tcBorders>
            <w:shd w:val="clear" w:color="auto" w:fill="DEEAF6"/>
            <w:vAlign w:val="center"/>
          </w:tcPr>
          <w:p w14:paraId="682F773F" w14:textId="35C9610B" w:rsidR="00657D9A" w:rsidRPr="00B50DCA" w:rsidRDefault="00677D05" w:rsidP="00270B0C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8 m²</w:t>
            </w:r>
          </w:p>
        </w:tc>
        <w:tc>
          <w:tcPr>
            <w:tcW w:w="2410" w:type="dxa"/>
            <w:tcBorders>
              <w:right w:val="single" w:sz="12" w:space="0" w:color="000000" w:themeColor="text1"/>
            </w:tcBorders>
            <w:shd w:val="clear" w:color="auto" w:fill="DEEAF6"/>
            <w:vAlign w:val="center"/>
          </w:tcPr>
          <w:p w14:paraId="7FFEA9C3" w14:textId="0BFD3D2A" w:rsidR="00657D9A" w:rsidRDefault="00677D05" w:rsidP="00270B0C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Archives</w:t>
            </w:r>
          </w:p>
        </w:tc>
        <w:tc>
          <w:tcPr>
            <w:tcW w:w="1772" w:type="dxa"/>
            <w:tcBorders>
              <w:right w:val="single" w:sz="12" w:space="0" w:color="000000" w:themeColor="text1"/>
            </w:tcBorders>
            <w:shd w:val="clear" w:color="auto" w:fill="DEEAF6"/>
            <w:vAlign w:val="center"/>
          </w:tcPr>
          <w:p w14:paraId="67C3A409" w14:textId="25CA1096" w:rsidR="00657D9A" w:rsidRDefault="00677D05" w:rsidP="00270B0C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46 m²</w:t>
            </w:r>
          </w:p>
        </w:tc>
      </w:tr>
      <w:tr w:rsidR="00692C9A" w14:paraId="379DC0A2" w14:textId="77777777" w:rsidTr="778DCEF7">
        <w:trPr>
          <w:trHeight w:val="224"/>
          <w:jc w:val="center"/>
        </w:trPr>
        <w:tc>
          <w:tcPr>
            <w:tcW w:w="2058" w:type="dxa"/>
            <w:tcBorders>
              <w:right w:val="single" w:sz="12" w:space="0" w:color="000000" w:themeColor="text1"/>
            </w:tcBorders>
            <w:shd w:val="clear" w:color="auto" w:fill="DEEAF6"/>
            <w:vAlign w:val="center"/>
          </w:tcPr>
          <w:p w14:paraId="6451A31B" w14:textId="264F3130" w:rsidR="00692C9A" w:rsidRDefault="00692C9A" w:rsidP="00270B0C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Circulation</w:t>
            </w:r>
          </w:p>
        </w:tc>
        <w:tc>
          <w:tcPr>
            <w:tcW w:w="1559" w:type="dxa"/>
            <w:tcBorders>
              <w:right w:val="single" w:sz="12" w:space="0" w:color="000000" w:themeColor="text1"/>
            </w:tcBorders>
            <w:shd w:val="clear" w:color="auto" w:fill="DEEAF6"/>
            <w:vAlign w:val="center"/>
          </w:tcPr>
          <w:p w14:paraId="2AEB4243" w14:textId="1299C94E" w:rsidR="00692C9A" w:rsidRDefault="00692C9A" w:rsidP="00270B0C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5 m²</w:t>
            </w:r>
          </w:p>
        </w:tc>
        <w:tc>
          <w:tcPr>
            <w:tcW w:w="2410" w:type="dxa"/>
            <w:tcBorders>
              <w:right w:val="single" w:sz="12" w:space="0" w:color="000000" w:themeColor="text1"/>
            </w:tcBorders>
            <w:shd w:val="clear" w:color="auto" w:fill="DEEAF6"/>
            <w:vAlign w:val="center"/>
          </w:tcPr>
          <w:p w14:paraId="1E59DD0F" w14:textId="77777777" w:rsidR="00692C9A" w:rsidRDefault="00692C9A" w:rsidP="00270B0C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1772" w:type="dxa"/>
            <w:tcBorders>
              <w:right w:val="single" w:sz="12" w:space="0" w:color="000000" w:themeColor="text1"/>
            </w:tcBorders>
            <w:shd w:val="clear" w:color="auto" w:fill="DEEAF6"/>
            <w:vAlign w:val="center"/>
          </w:tcPr>
          <w:p w14:paraId="78823E52" w14:textId="77777777" w:rsidR="00692C9A" w:rsidRDefault="00692C9A" w:rsidP="00270B0C">
            <w:pPr>
              <w:jc w:val="center"/>
              <w:rPr>
                <w:rFonts w:ascii="Calibri" w:hAnsi="Calibri"/>
              </w:rPr>
            </w:pPr>
          </w:p>
        </w:tc>
      </w:tr>
    </w:tbl>
    <w:p w14:paraId="559652E7" w14:textId="219930BB" w:rsidR="009663E9" w:rsidRDefault="009663E9" w:rsidP="268858D4">
      <w:pPr>
        <w:rPr>
          <w:rFonts w:ascii="Calibri" w:hAnsi="Calibri"/>
          <w:highlight w:val="yellow"/>
        </w:rPr>
      </w:pPr>
    </w:p>
    <w:p w14:paraId="525BA18B" w14:textId="27E03345" w:rsidR="00D52DAB" w:rsidRDefault="00D52DAB" w:rsidP="268858D4">
      <w:pPr>
        <w:rPr>
          <w:rFonts w:ascii="Calibri" w:hAnsi="Calibri"/>
          <w:highlight w:val="yellow"/>
        </w:rPr>
      </w:pPr>
      <w:r w:rsidRPr="778DCEF7">
        <w:rPr>
          <w:rFonts w:ascii="Calibri" w:hAnsi="Calibri"/>
          <w:highlight w:val="yellow"/>
        </w:rPr>
        <w:t xml:space="preserve">TOTAL BATIMENT A : </w:t>
      </w:r>
      <w:r w:rsidR="00D37DBE" w:rsidRPr="778DCEF7">
        <w:rPr>
          <w:rFonts w:ascii="Calibri" w:hAnsi="Calibri"/>
          <w:highlight w:val="yellow"/>
        </w:rPr>
        <w:t>16</w:t>
      </w:r>
      <w:r w:rsidR="1A5CE32C" w:rsidRPr="778DCEF7">
        <w:rPr>
          <w:rFonts w:ascii="Calibri" w:hAnsi="Calibri"/>
          <w:highlight w:val="yellow"/>
        </w:rPr>
        <w:t>41</w:t>
      </w:r>
      <w:r w:rsidR="00D37DBE" w:rsidRPr="778DCEF7">
        <w:rPr>
          <w:rFonts w:ascii="Calibri" w:hAnsi="Calibri"/>
          <w:highlight w:val="yellow"/>
        </w:rPr>
        <w:t xml:space="preserve"> m²</w:t>
      </w:r>
      <w:r w:rsidR="76548D9A" w:rsidRPr="778DCEF7">
        <w:rPr>
          <w:rFonts w:ascii="Calibri" w:hAnsi="Calibri"/>
          <w:highlight w:val="yellow"/>
        </w:rPr>
        <w:t xml:space="preserve"> </w:t>
      </w:r>
    </w:p>
    <w:p w14:paraId="3B99096A" w14:textId="3EF54FD2" w:rsidR="778DCEF7" w:rsidRDefault="778DCEF7" w:rsidP="778DCEF7">
      <w:pPr>
        <w:rPr>
          <w:rFonts w:ascii="Calibri" w:hAnsi="Calibri"/>
          <w:highlight w:val="yellow"/>
        </w:rPr>
      </w:pPr>
    </w:p>
    <w:p w14:paraId="6A42F91C" w14:textId="748D3DFA" w:rsidR="009E4BFF" w:rsidRDefault="009E4BFF" w:rsidP="268858D4">
      <w:pPr>
        <w:rPr>
          <w:rFonts w:ascii="Calibri" w:hAnsi="Calibri"/>
          <w:highlight w:val="yellow"/>
        </w:rPr>
      </w:pPr>
      <w:r w:rsidRPr="778DCEF7">
        <w:rPr>
          <w:rFonts w:ascii="Calibri" w:hAnsi="Calibri"/>
          <w:highlight w:val="yellow"/>
        </w:rPr>
        <w:t>1</w:t>
      </w:r>
      <w:r w:rsidR="61846F7B" w:rsidRPr="778DCEF7">
        <w:rPr>
          <w:rFonts w:ascii="Calibri" w:hAnsi="Calibri"/>
          <w:highlight w:val="yellow"/>
        </w:rPr>
        <w:t>185</w:t>
      </w:r>
      <w:r w:rsidRPr="778DCEF7">
        <w:rPr>
          <w:rFonts w:ascii="Calibri" w:hAnsi="Calibri"/>
          <w:highlight w:val="yellow"/>
        </w:rPr>
        <w:t xml:space="preserve"> m² </w:t>
      </w:r>
      <w:r w:rsidR="01866841" w:rsidRPr="778DCEF7">
        <w:rPr>
          <w:rFonts w:ascii="Calibri" w:hAnsi="Calibri"/>
          <w:highlight w:val="yellow"/>
        </w:rPr>
        <w:t xml:space="preserve">(dont 431 m² de circulations) </w:t>
      </w:r>
      <w:r w:rsidR="00F546F4" w:rsidRPr="778DCEF7">
        <w:rPr>
          <w:rFonts w:ascii="Calibri" w:hAnsi="Calibri"/>
          <w:highlight w:val="yellow"/>
        </w:rPr>
        <w:t>sans les locaux techniques, l’aquaculture et l’atelier</w:t>
      </w:r>
    </w:p>
    <w:p w14:paraId="79C63733" w14:textId="77777777" w:rsidR="00EB7E63" w:rsidRDefault="00EB7E63" w:rsidP="268858D4">
      <w:pPr>
        <w:rPr>
          <w:rFonts w:ascii="Calibri" w:hAnsi="Calibri"/>
          <w:highlight w:val="yellow"/>
        </w:rPr>
      </w:pPr>
    </w:p>
    <w:p w14:paraId="7C1D5332" w14:textId="3435F111" w:rsidR="00EB7E63" w:rsidRDefault="00EB7E63" w:rsidP="268858D4">
      <w:pPr>
        <w:rPr>
          <w:rFonts w:ascii="Calibri" w:hAnsi="Calibri"/>
          <w:highlight w:val="yellow"/>
        </w:rPr>
      </w:pPr>
      <w:r w:rsidRPr="778DCEF7">
        <w:rPr>
          <w:rFonts w:ascii="Calibri" w:hAnsi="Calibri"/>
          <w:highlight w:val="yellow"/>
        </w:rPr>
        <w:t>TOTAL 2026 : Bâtiment neuf + cafétéria :</w:t>
      </w:r>
      <w:r w:rsidR="00823A56" w:rsidRPr="778DCEF7">
        <w:rPr>
          <w:rFonts w:ascii="Calibri" w:hAnsi="Calibri"/>
          <w:highlight w:val="yellow"/>
        </w:rPr>
        <w:t xml:space="preserve"> 2</w:t>
      </w:r>
      <w:r w:rsidR="68027F9A" w:rsidRPr="778DCEF7">
        <w:rPr>
          <w:rFonts w:ascii="Calibri" w:hAnsi="Calibri"/>
          <w:highlight w:val="yellow"/>
        </w:rPr>
        <w:t>500</w:t>
      </w:r>
      <w:r w:rsidR="00823A56" w:rsidRPr="778DCEF7">
        <w:rPr>
          <w:rFonts w:ascii="Calibri" w:hAnsi="Calibri"/>
          <w:highlight w:val="yellow"/>
        </w:rPr>
        <w:t xml:space="preserve"> m²</w:t>
      </w:r>
      <w:r w:rsidR="00655423" w:rsidRPr="778DCEF7">
        <w:rPr>
          <w:rFonts w:ascii="Calibri" w:hAnsi="Calibri"/>
          <w:highlight w:val="yellow"/>
        </w:rPr>
        <w:t>, 2</w:t>
      </w:r>
      <w:r w:rsidR="61C65BCA" w:rsidRPr="778DCEF7">
        <w:rPr>
          <w:rFonts w:ascii="Calibri" w:hAnsi="Calibri"/>
          <w:highlight w:val="yellow"/>
        </w:rPr>
        <w:t>3</w:t>
      </w:r>
      <w:r w:rsidR="00655423" w:rsidRPr="778DCEF7">
        <w:rPr>
          <w:rFonts w:ascii="Calibri" w:hAnsi="Calibri"/>
          <w:highlight w:val="yellow"/>
        </w:rPr>
        <w:t>9</w:t>
      </w:r>
      <w:r w:rsidR="73CE81A3" w:rsidRPr="778DCEF7">
        <w:rPr>
          <w:rFonts w:ascii="Calibri" w:hAnsi="Calibri"/>
          <w:highlight w:val="yellow"/>
        </w:rPr>
        <w:t>2</w:t>
      </w:r>
      <w:r w:rsidR="00655423" w:rsidRPr="778DCEF7">
        <w:rPr>
          <w:rFonts w:ascii="Calibri" w:hAnsi="Calibri"/>
          <w:highlight w:val="yellow"/>
        </w:rPr>
        <w:t xml:space="preserve"> m² sans locaux techniques.</w:t>
      </w:r>
    </w:p>
    <w:p w14:paraId="41989227" w14:textId="73E3E5EB" w:rsidR="778DCEF7" w:rsidRDefault="778DCEF7" w:rsidP="778DCEF7">
      <w:pPr>
        <w:rPr>
          <w:rFonts w:ascii="Calibri" w:hAnsi="Calibri"/>
          <w:highlight w:val="yellow"/>
        </w:rPr>
      </w:pPr>
    </w:p>
    <w:p w14:paraId="1215B166" w14:textId="1258F868" w:rsidR="00823A56" w:rsidRDefault="00823A56" w:rsidP="268858D4">
      <w:pPr>
        <w:rPr>
          <w:rFonts w:ascii="Calibri" w:hAnsi="Calibri"/>
          <w:highlight w:val="yellow"/>
        </w:rPr>
      </w:pPr>
      <w:r w:rsidRPr="778DCEF7">
        <w:rPr>
          <w:rFonts w:ascii="Calibri" w:hAnsi="Calibri"/>
          <w:highlight w:val="yellow"/>
        </w:rPr>
        <w:t>TOTAL 2027</w:t>
      </w:r>
      <w:r w:rsidR="00655423" w:rsidRPr="778DCEF7">
        <w:rPr>
          <w:rFonts w:ascii="Calibri" w:hAnsi="Calibri"/>
          <w:highlight w:val="yellow"/>
        </w:rPr>
        <w:t>-2028</w:t>
      </w:r>
      <w:r w:rsidRPr="778DCEF7">
        <w:rPr>
          <w:rFonts w:ascii="Calibri" w:hAnsi="Calibri"/>
          <w:highlight w:val="yellow"/>
        </w:rPr>
        <w:t xml:space="preserve"> : Bâtiment A </w:t>
      </w:r>
      <w:r w:rsidR="00655423" w:rsidRPr="778DCEF7">
        <w:rPr>
          <w:rFonts w:ascii="Calibri" w:hAnsi="Calibri"/>
          <w:highlight w:val="yellow"/>
        </w:rPr>
        <w:t xml:space="preserve"> + Bâtiment B « Cale</w:t>
      </w:r>
      <w:r w:rsidR="1F34E15E" w:rsidRPr="778DCEF7">
        <w:rPr>
          <w:rFonts w:ascii="Calibri" w:hAnsi="Calibri"/>
          <w:highlight w:val="yellow"/>
        </w:rPr>
        <w:t xml:space="preserve"> “</w:t>
      </w:r>
      <w:r w:rsidR="00655423" w:rsidRPr="778DCEF7">
        <w:rPr>
          <w:rFonts w:ascii="Calibri" w:hAnsi="Calibri"/>
          <w:highlight w:val="yellow"/>
        </w:rPr>
        <w:t>, sans locaux techniques : 1</w:t>
      </w:r>
      <w:r w:rsidR="4E62F91C" w:rsidRPr="778DCEF7">
        <w:rPr>
          <w:rFonts w:ascii="Calibri" w:hAnsi="Calibri"/>
          <w:highlight w:val="yellow"/>
        </w:rPr>
        <w:t>256</w:t>
      </w:r>
      <w:r w:rsidR="00655423" w:rsidRPr="778DCEF7">
        <w:rPr>
          <w:rFonts w:ascii="Calibri" w:hAnsi="Calibri"/>
          <w:highlight w:val="yellow"/>
        </w:rPr>
        <w:t>m²</w:t>
      </w:r>
    </w:p>
    <w:p w14:paraId="06A8CF6A" w14:textId="3B7AE887" w:rsidR="51B8081F" w:rsidRDefault="51B8081F" w:rsidP="51B8081F">
      <w:pPr>
        <w:rPr>
          <w:rFonts w:ascii="Calibri" w:hAnsi="Calibri"/>
          <w:highlight w:val="yellow"/>
        </w:rPr>
      </w:pPr>
    </w:p>
    <w:p w14:paraId="704A7602" w14:textId="3685FEFA" w:rsidR="7AF0B60E" w:rsidRDefault="7AF0B60E" w:rsidP="51B8081F">
      <w:pPr>
        <w:rPr>
          <w:rFonts w:ascii="Calibri" w:hAnsi="Calibri"/>
          <w:u w:val="single"/>
        </w:rPr>
      </w:pPr>
      <w:r w:rsidRPr="6E258A33">
        <w:rPr>
          <w:rFonts w:ascii="Calibri" w:hAnsi="Calibri"/>
          <w:u w:val="single"/>
        </w:rPr>
        <w:t>TOTAL GENERAL SITE COMPLET ACHEVEMENT DES TRAVAUX POUR PRESTATION : 36</w:t>
      </w:r>
      <w:r w:rsidR="53A6404D" w:rsidRPr="6E258A33">
        <w:rPr>
          <w:rFonts w:ascii="Calibri" w:hAnsi="Calibri"/>
          <w:u w:val="single"/>
        </w:rPr>
        <w:t>48</w:t>
      </w:r>
      <w:r w:rsidRPr="6E258A33">
        <w:rPr>
          <w:rFonts w:ascii="Calibri" w:hAnsi="Calibri"/>
          <w:u w:val="single"/>
        </w:rPr>
        <w:t xml:space="preserve"> m²</w:t>
      </w:r>
    </w:p>
    <w:p w14:paraId="138C4A91" w14:textId="1C23F712" w:rsidR="51B8081F" w:rsidRDefault="51B8081F" w:rsidP="51B8081F">
      <w:pPr>
        <w:rPr>
          <w:rFonts w:ascii="Calibri" w:hAnsi="Calibri"/>
          <w:highlight w:val="yellow"/>
        </w:rPr>
      </w:pPr>
    </w:p>
    <w:p w14:paraId="1CA3D54E" w14:textId="3CF1E8ED" w:rsidR="7AF0B60E" w:rsidRDefault="00CB50B7" w:rsidP="51B8081F">
      <w:pPr>
        <w:rPr>
          <w:rFonts w:ascii="Calibri" w:hAnsi="Calibri"/>
          <w:highlight w:val="yellow"/>
        </w:rPr>
      </w:pPr>
      <w:r>
        <w:rPr>
          <w:rFonts w:ascii="Calibri" w:hAnsi="Calibri"/>
          <w:highlight w:val="yellow"/>
        </w:rPr>
        <w:t>PRESTATIONS FAISANT L’OBJET D’UN BPU :</w:t>
      </w:r>
    </w:p>
    <w:p w14:paraId="660F041F" w14:textId="13CCBA1D" w:rsidR="51B8081F" w:rsidRDefault="51B8081F" w:rsidP="51B8081F">
      <w:pPr>
        <w:rPr>
          <w:rFonts w:ascii="Calibri" w:hAnsi="Calibri"/>
          <w:highlight w:val="yellow"/>
        </w:rPr>
      </w:pPr>
    </w:p>
    <w:p w14:paraId="0F8DFC20" w14:textId="2B0D43B8" w:rsidR="321AE1F9" w:rsidRDefault="321AE1F9" w:rsidP="51B8081F">
      <w:pPr>
        <w:rPr>
          <w:rFonts w:ascii="Calibri" w:hAnsi="Calibri"/>
          <w:highlight w:val="yellow"/>
        </w:rPr>
      </w:pPr>
      <w:r w:rsidRPr="778DCEF7">
        <w:rPr>
          <w:rFonts w:ascii="Calibri" w:hAnsi="Calibri"/>
          <w:highlight w:val="yellow"/>
        </w:rPr>
        <w:t xml:space="preserve">TOTAL </w:t>
      </w:r>
      <w:r w:rsidR="6BD5CFF5" w:rsidRPr="778DCEF7">
        <w:rPr>
          <w:rFonts w:ascii="Calibri" w:hAnsi="Calibri"/>
          <w:highlight w:val="yellow"/>
        </w:rPr>
        <w:t xml:space="preserve">VITRAGES EXTERNES </w:t>
      </w:r>
      <w:r w:rsidR="68FBD7C0" w:rsidRPr="778DCEF7">
        <w:rPr>
          <w:rFonts w:ascii="Calibri" w:hAnsi="Calibri"/>
          <w:highlight w:val="yellow"/>
        </w:rPr>
        <w:t>BAT NEUF</w:t>
      </w:r>
      <w:r w:rsidR="00CB50B7">
        <w:rPr>
          <w:rFonts w:ascii="Calibri" w:hAnsi="Calibri"/>
          <w:highlight w:val="yellow"/>
        </w:rPr>
        <w:t> </w:t>
      </w:r>
      <w:r w:rsidR="6BD5CFF5" w:rsidRPr="778DCEF7">
        <w:rPr>
          <w:rFonts w:ascii="Calibri" w:hAnsi="Calibri"/>
          <w:highlight w:val="yellow"/>
        </w:rPr>
        <w:t>: 692 m²</w:t>
      </w:r>
    </w:p>
    <w:p w14:paraId="66A1DD37" w14:textId="5CE018F9" w:rsidR="778DCEF7" w:rsidRDefault="778DCEF7" w:rsidP="778DCEF7">
      <w:pPr>
        <w:rPr>
          <w:rFonts w:ascii="Calibri" w:hAnsi="Calibri"/>
          <w:highlight w:val="yellow"/>
        </w:rPr>
      </w:pPr>
    </w:p>
    <w:p w14:paraId="01766024" w14:textId="36EBB5BF" w:rsidR="053FDE41" w:rsidRDefault="053FDE41" w:rsidP="51B8081F">
      <w:pPr>
        <w:rPr>
          <w:rFonts w:ascii="Calibri" w:hAnsi="Calibri"/>
          <w:highlight w:val="yellow"/>
        </w:rPr>
      </w:pPr>
      <w:r w:rsidRPr="778DCEF7">
        <w:rPr>
          <w:rFonts w:ascii="Calibri" w:hAnsi="Calibri"/>
          <w:highlight w:val="yellow"/>
        </w:rPr>
        <w:t xml:space="preserve">TOTAL LINEAIRE RIDEAUX BAT </w:t>
      </w:r>
      <w:proofErr w:type="gramStart"/>
      <w:r w:rsidRPr="778DCEF7">
        <w:rPr>
          <w:rFonts w:ascii="Calibri" w:hAnsi="Calibri"/>
          <w:highlight w:val="yellow"/>
        </w:rPr>
        <w:t>NEUF:</w:t>
      </w:r>
      <w:proofErr w:type="gramEnd"/>
      <w:r w:rsidRPr="778DCEF7">
        <w:rPr>
          <w:rFonts w:ascii="Calibri" w:hAnsi="Calibri"/>
          <w:highlight w:val="yellow"/>
        </w:rPr>
        <w:t xml:space="preserve"> 297ml</w:t>
      </w:r>
    </w:p>
    <w:p w14:paraId="1A6D4BBF" w14:textId="32FC5E0D" w:rsidR="778DCEF7" w:rsidRDefault="778DCEF7" w:rsidP="778DCEF7">
      <w:pPr>
        <w:rPr>
          <w:rFonts w:ascii="Calibri" w:hAnsi="Calibri"/>
          <w:highlight w:val="yellow"/>
        </w:rPr>
      </w:pPr>
    </w:p>
    <w:p w14:paraId="2B7F46F2" w14:textId="1C5C393D" w:rsidR="2AD1C865" w:rsidRDefault="2AD1C865" w:rsidP="51B8081F">
      <w:pPr>
        <w:rPr>
          <w:rFonts w:ascii="Calibri" w:hAnsi="Calibri"/>
          <w:highlight w:val="yellow"/>
        </w:rPr>
      </w:pPr>
      <w:r w:rsidRPr="778DCEF7">
        <w:rPr>
          <w:rFonts w:ascii="Calibri" w:hAnsi="Calibri"/>
          <w:highlight w:val="yellow"/>
        </w:rPr>
        <w:t xml:space="preserve">NOMBRE FAUTEUILS AMPHI BAT </w:t>
      </w:r>
      <w:proofErr w:type="gramStart"/>
      <w:r w:rsidRPr="778DCEF7">
        <w:rPr>
          <w:rFonts w:ascii="Calibri" w:hAnsi="Calibri"/>
          <w:highlight w:val="yellow"/>
        </w:rPr>
        <w:t>NEUF:</w:t>
      </w:r>
      <w:proofErr w:type="gramEnd"/>
      <w:r w:rsidRPr="778DCEF7">
        <w:rPr>
          <w:rFonts w:ascii="Calibri" w:hAnsi="Calibri"/>
          <w:highlight w:val="yellow"/>
        </w:rPr>
        <w:t xml:space="preserve"> 198 places</w:t>
      </w:r>
    </w:p>
    <w:p w14:paraId="7CDFB03A" w14:textId="48C2A136" w:rsidR="778DCEF7" w:rsidRDefault="778DCEF7" w:rsidP="778DCEF7">
      <w:pPr>
        <w:rPr>
          <w:rFonts w:ascii="Calibri" w:hAnsi="Calibri"/>
          <w:highlight w:val="yellow"/>
        </w:rPr>
      </w:pPr>
    </w:p>
    <w:p w14:paraId="26C1BF75" w14:textId="52069E7A" w:rsidR="51B8081F" w:rsidRPr="00CB50B7" w:rsidRDefault="1DA97546" w:rsidP="778DCEF7">
      <w:pPr>
        <w:rPr>
          <w:rFonts w:ascii="Calibri" w:hAnsi="Calibri"/>
          <w:highlight w:val="yellow"/>
        </w:rPr>
      </w:pPr>
      <w:r w:rsidRPr="00CB50B7">
        <w:rPr>
          <w:rFonts w:ascii="Calibri" w:hAnsi="Calibri"/>
          <w:highlight w:val="yellow"/>
        </w:rPr>
        <w:t>ENTRETIEN DEPOUSSIERAGE DESSUS DES GAINES CTA</w:t>
      </w:r>
    </w:p>
    <w:p w14:paraId="16CEDDEA" w14:textId="242F79E3" w:rsidR="778DCEF7" w:rsidRDefault="778DCEF7" w:rsidP="778DCEF7">
      <w:pPr>
        <w:rPr>
          <w:rFonts w:ascii="Calibri" w:hAnsi="Calibri"/>
          <w:highlight w:val="red"/>
        </w:rPr>
      </w:pPr>
    </w:p>
    <w:p w14:paraId="4BAB5430" w14:textId="04B17801" w:rsidR="5DACFE6A" w:rsidRPr="00CB50B7" w:rsidRDefault="5DACFE6A" w:rsidP="778DCEF7">
      <w:pPr>
        <w:rPr>
          <w:rFonts w:ascii="Calibri" w:hAnsi="Calibri"/>
          <w:highlight w:val="yellow"/>
        </w:rPr>
      </w:pPr>
      <w:r w:rsidRPr="00CB50B7">
        <w:rPr>
          <w:rFonts w:ascii="Calibri" w:hAnsi="Calibri"/>
          <w:highlight w:val="yellow"/>
        </w:rPr>
        <w:t>ENTRETIEN DES BUNGALOWS BUREAUX 2 x 15 m² (de juin 2026 à octobre 2027)</w:t>
      </w:r>
    </w:p>
    <w:p w14:paraId="6C13ABA9" w14:textId="77777777" w:rsidR="009663E9" w:rsidRPr="00CB50B7" w:rsidRDefault="009663E9" w:rsidP="009663E9">
      <w:pPr>
        <w:rPr>
          <w:rFonts w:ascii="Calibri" w:hAnsi="Calibri"/>
          <w:highlight w:val="yellow"/>
        </w:rPr>
      </w:pPr>
    </w:p>
    <w:p w14:paraId="49AD70CC" w14:textId="77777777" w:rsidR="009663E9" w:rsidRPr="009663E9" w:rsidRDefault="009663E9" w:rsidP="009663E9">
      <w:pPr>
        <w:jc w:val="center"/>
        <w:rPr>
          <w:rFonts w:ascii="Calibri" w:hAnsi="Calibri"/>
          <w:b/>
          <w:bCs/>
        </w:rPr>
      </w:pPr>
      <w:r w:rsidRPr="009663E9">
        <w:rPr>
          <w:rFonts w:ascii="Calibri" w:hAnsi="Calibri"/>
          <w:b/>
          <w:bCs/>
        </w:rPr>
        <w:t>Prestations de nettoyage par type de locaux</w:t>
      </w:r>
    </w:p>
    <w:p w14:paraId="1DCD2C6F" w14:textId="77777777" w:rsidR="009663E9" w:rsidRPr="009663E9" w:rsidRDefault="009663E9" w:rsidP="009663E9">
      <w:pPr>
        <w:rPr>
          <w:rFonts w:ascii="Calibri" w:hAnsi="Calibri"/>
        </w:rPr>
      </w:pPr>
    </w:p>
    <w:tbl>
      <w:tblPr>
        <w:tblW w:w="9923" w:type="dxa"/>
        <w:jc w:val="center"/>
        <w:tblBorders>
          <w:top w:val="thinThickSmallGap" w:sz="24" w:space="0" w:color="C00000"/>
          <w:left w:val="thinThickSmallGap" w:sz="24" w:space="0" w:color="C00000"/>
          <w:bottom w:val="thinThickSmallGap" w:sz="24" w:space="0" w:color="C00000"/>
          <w:right w:val="thinThickSmallGap" w:sz="24" w:space="0" w:color="C0000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395"/>
        <w:gridCol w:w="5528"/>
      </w:tblGrid>
      <w:tr w:rsidR="009663E9" w:rsidRPr="00B61856" w14:paraId="418475BC" w14:textId="77777777" w:rsidTr="009D61E0">
        <w:trPr>
          <w:jc w:val="center"/>
        </w:trPr>
        <w:tc>
          <w:tcPr>
            <w:tcW w:w="4395" w:type="dxa"/>
          </w:tcPr>
          <w:p w14:paraId="632E6E7F" w14:textId="77777777" w:rsidR="009663E9" w:rsidRPr="009663E9" w:rsidRDefault="009663E9" w:rsidP="009D61E0">
            <w:pPr>
              <w:pStyle w:val="Contenudetableau"/>
              <w:tabs>
                <w:tab w:val="left" w:pos="4340"/>
              </w:tabs>
              <w:snapToGrid w:val="0"/>
              <w:rPr>
                <w:rFonts w:ascii="Calibri" w:hAnsi="Calibri"/>
              </w:rPr>
            </w:pPr>
            <w:r w:rsidRPr="009663E9">
              <w:rPr>
                <w:rFonts w:ascii="Calibri" w:hAnsi="Calibri"/>
                <w:b/>
                <w:bCs/>
              </w:rPr>
              <w:t xml:space="preserve"> </w:t>
            </w:r>
            <w:r w:rsidR="00BF18BB" w:rsidRPr="009663E9">
              <w:rPr>
                <w:rFonts w:ascii="Calibri" w:hAnsi="Calibri"/>
                <w:b/>
                <w:bCs/>
              </w:rPr>
              <w:t>J :</w:t>
            </w:r>
            <w:r w:rsidRPr="009663E9">
              <w:rPr>
                <w:rFonts w:ascii="Calibri" w:hAnsi="Calibri"/>
              </w:rPr>
              <w:t xml:space="preserve"> journalier </w:t>
            </w:r>
          </w:p>
          <w:p w14:paraId="0751E59E" w14:textId="77777777" w:rsidR="009663E9" w:rsidRPr="009663E9" w:rsidRDefault="009663E9" w:rsidP="009D61E0">
            <w:pPr>
              <w:pStyle w:val="Contenudetableau"/>
              <w:rPr>
                <w:rFonts w:ascii="Calibri" w:hAnsi="Calibri"/>
              </w:rPr>
            </w:pPr>
            <w:r w:rsidRPr="009663E9">
              <w:rPr>
                <w:rFonts w:ascii="Calibri" w:hAnsi="Calibri"/>
                <w:b/>
                <w:bCs/>
              </w:rPr>
              <w:t xml:space="preserve"> </w:t>
            </w:r>
            <w:r w:rsidR="00BF18BB" w:rsidRPr="009663E9">
              <w:rPr>
                <w:rFonts w:ascii="Calibri" w:hAnsi="Calibri"/>
                <w:b/>
                <w:bCs/>
              </w:rPr>
              <w:t>H</w:t>
            </w:r>
            <w:r w:rsidR="00BF18BB" w:rsidRPr="009663E9">
              <w:rPr>
                <w:rFonts w:ascii="Calibri" w:hAnsi="Calibri"/>
              </w:rPr>
              <w:t xml:space="preserve"> :</w:t>
            </w:r>
            <w:r w:rsidRPr="009663E9">
              <w:rPr>
                <w:rFonts w:ascii="Calibri" w:hAnsi="Calibri"/>
              </w:rPr>
              <w:t xml:space="preserve"> une fois par semaine</w:t>
            </w:r>
          </w:p>
          <w:p w14:paraId="6BE28BF4" w14:textId="77777777" w:rsidR="009663E9" w:rsidRPr="009663E9" w:rsidRDefault="009663E9" w:rsidP="009D61E0">
            <w:pPr>
              <w:pStyle w:val="Contenudetableau"/>
              <w:rPr>
                <w:rFonts w:ascii="Calibri" w:hAnsi="Calibri"/>
              </w:rPr>
            </w:pPr>
            <w:r w:rsidRPr="009663E9">
              <w:rPr>
                <w:rFonts w:ascii="Calibri" w:hAnsi="Calibri"/>
                <w:b/>
                <w:bCs/>
              </w:rPr>
              <w:t xml:space="preserve"> 2H</w:t>
            </w:r>
            <w:r w:rsidRPr="009663E9">
              <w:rPr>
                <w:rFonts w:ascii="Calibri" w:hAnsi="Calibri"/>
              </w:rPr>
              <w:t> : deux fois par semaine</w:t>
            </w:r>
          </w:p>
          <w:p w14:paraId="6D1FFA43" w14:textId="77777777" w:rsidR="009663E9" w:rsidRPr="009663E9" w:rsidRDefault="009663E9" w:rsidP="009D61E0">
            <w:pPr>
              <w:pStyle w:val="Contenudetableau"/>
              <w:rPr>
                <w:rFonts w:ascii="Calibri" w:hAnsi="Calibri"/>
              </w:rPr>
            </w:pPr>
            <w:r w:rsidRPr="009663E9">
              <w:rPr>
                <w:rFonts w:ascii="Calibri" w:hAnsi="Calibri"/>
                <w:b/>
              </w:rPr>
              <w:t xml:space="preserve"> D </w:t>
            </w:r>
            <w:r w:rsidRPr="009663E9">
              <w:rPr>
                <w:rFonts w:ascii="Calibri" w:hAnsi="Calibri"/>
              </w:rPr>
              <w:t>: Sur demande</w:t>
            </w:r>
          </w:p>
        </w:tc>
        <w:tc>
          <w:tcPr>
            <w:tcW w:w="5528" w:type="dxa"/>
          </w:tcPr>
          <w:p w14:paraId="7ED0C875" w14:textId="77777777" w:rsidR="009663E9" w:rsidRPr="009663E9" w:rsidRDefault="009663E9" w:rsidP="009D61E0">
            <w:pPr>
              <w:pStyle w:val="Contenudetableau"/>
              <w:tabs>
                <w:tab w:val="left" w:pos="4340"/>
              </w:tabs>
              <w:snapToGrid w:val="0"/>
              <w:rPr>
                <w:rFonts w:ascii="Calibri" w:hAnsi="Calibri"/>
              </w:rPr>
            </w:pPr>
            <w:r w:rsidRPr="009663E9">
              <w:rPr>
                <w:rFonts w:ascii="Calibri" w:hAnsi="Calibri"/>
                <w:b/>
                <w:bCs/>
              </w:rPr>
              <w:t>M :</w:t>
            </w:r>
            <w:r w:rsidRPr="009663E9">
              <w:rPr>
                <w:rFonts w:ascii="Calibri" w:hAnsi="Calibri"/>
              </w:rPr>
              <w:t xml:space="preserve"> une fois par mois</w:t>
            </w:r>
          </w:p>
          <w:p w14:paraId="2AA734E7" w14:textId="77777777" w:rsidR="009663E9" w:rsidRPr="009663E9" w:rsidRDefault="00BF18BB" w:rsidP="009D61E0">
            <w:pPr>
              <w:pStyle w:val="Contenudetableau"/>
              <w:rPr>
                <w:rFonts w:ascii="Calibri" w:hAnsi="Calibri"/>
              </w:rPr>
            </w:pPr>
            <w:r w:rsidRPr="009663E9">
              <w:rPr>
                <w:rFonts w:ascii="Calibri" w:hAnsi="Calibri"/>
                <w:b/>
                <w:bCs/>
              </w:rPr>
              <w:t>V</w:t>
            </w:r>
            <w:r w:rsidRPr="009663E9">
              <w:rPr>
                <w:rFonts w:ascii="Calibri" w:hAnsi="Calibri"/>
              </w:rPr>
              <w:t xml:space="preserve"> :</w:t>
            </w:r>
            <w:r w:rsidR="009663E9" w:rsidRPr="009663E9">
              <w:rPr>
                <w:rFonts w:ascii="Calibri" w:hAnsi="Calibri"/>
              </w:rPr>
              <w:t xml:space="preserve"> petites vacances (Toussaint, Noël, février, Pâques)</w:t>
            </w:r>
          </w:p>
          <w:p w14:paraId="6BA55A42" w14:textId="77777777" w:rsidR="009663E9" w:rsidRPr="009663E9" w:rsidRDefault="00BF18BB" w:rsidP="009D61E0">
            <w:pPr>
              <w:pStyle w:val="Contenudetableau"/>
              <w:tabs>
                <w:tab w:val="left" w:pos="4340"/>
              </w:tabs>
              <w:snapToGrid w:val="0"/>
              <w:rPr>
                <w:rFonts w:ascii="Calibri" w:hAnsi="Calibri"/>
                <w:b/>
                <w:bCs/>
              </w:rPr>
            </w:pPr>
            <w:r w:rsidRPr="009663E9">
              <w:rPr>
                <w:rFonts w:ascii="Calibri" w:hAnsi="Calibri"/>
                <w:b/>
                <w:bCs/>
              </w:rPr>
              <w:t>E</w:t>
            </w:r>
            <w:r w:rsidRPr="009663E9">
              <w:rPr>
                <w:rFonts w:ascii="Calibri" w:hAnsi="Calibri"/>
              </w:rPr>
              <w:t xml:space="preserve"> :</w:t>
            </w:r>
            <w:r w:rsidR="009663E9" w:rsidRPr="009663E9">
              <w:rPr>
                <w:rFonts w:ascii="Calibri" w:hAnsi="Calibri"/>
              </w:rPr>
              <w:t xml:space="preserve"> travaux d'été (juillet, août)</w:t>
            </w:r>
          </w:p>
        </w:tc>
      </w:tr>
    </w:tbl>
    <w:p w14:paraId="170D1214" w14:textId="77777777" w:rsidR="009663E9" w:rsidRPr="009663E9" w:rsidRDefault="009663E9" w:rsidP="009663E9">
      <w:pPr>
        <w:rPr>
          <w:rFonts w:ascii="Calibri" w:hAnsi="Calibri"/>
        </w:rPr>
      </w:pPr>
    </w:p>
    <w:p w14:paraId="6B7B467B" w14:textId="39B2F0EF" w:rsidR="009663E9" w:rsidRDefault="009663E9" w:rsidP="009663E9">
      <w:pPr>
        <w:rPr>
          <w:rFonts w:ascii="Calibri" w:eastAsia="Times New Roman" w:hAnsi="Calibri" w:cs="Times New Roman"/>
        </w:rPr>
      </w:pPr>
      <w:r w:rsidRPr="009663E9">
        <w:rPr>
          <w:rFonts w:ascii="Calibri" w:hAnsi="Calibri"/>
        </w:rPr>
        <w:t xml:space="preserve">Les </w:t>
      </w:r>
      <w:r w:rsidRPr="009663E9">
        <w:rPr>
          <w:rFonts w:ascii="Calibri" w:eastAsia="Times New Roman" w:hAnsi="Calibri" w:cs="Times New Roman"/>
        </w:rPr>
        <w:t>sanitaires</w:t>
      </w:r>
      <w:r w:rsidR="00655423">
        <w:rPr>
          <w:rFonts w:ascii="Calibri" w:eastAsia="Times New Roman" w:hAnsi="Calibri" w:cs="Times New Roman"/>
        </w:rPr>
        <w:t xml:space="preserve"> WC</w:t>
      </w:r>
    </w:p>
    <w:p w14:paraId="2A0CC7FB" w14:textId="6E59F037" w:rsidR="00655423" w:rsidRPr="009663E9" w:rsidRDefault="00655423" w:rsidP="009663E9">
      <w:pPr>
        <w:rPr>
          <w:rFonts w:ascii="Calibri" w:eastAsia="Times New Roman" w:hAnsi="Calibri" w:cs="Times New Roman"/>
        </w:rPr>
      </w:pPr>
      <w:r>
        <w:rPr>
          <w:rFonts w:ascii="Calibri" w:eastAsia="Times New Roman" w:hAnsi="Calibri" w:cs="Times New Roman"/>
        </w:rPr>
        <w:t>Les douches</w:t>
      </w:r>
    </w:p>
    <w:p w14:paraId="734BC5E1" w14:textId="77777777" w:rsidR="009663E9" w:rsidRPr="009663E9" w:rsidRDefault="009663E9" w:rsidP="009663E9">
      <w:pPr>
        <w:rPr>
          <w:rFonts w:ascii="Calibri" w:eastAsia="Times New Roman" w:hAnsi="Calibri" w:cs="Times New Roman"/>
        </w:rPr>
      </w:pPr>
      <w:r w:rsidRPr="009663E9">
        <w:rPr>
          <w:rFonts w:ascii="Calibri" w:eastAsia="Times New Roman" w:hAnsi="Calibri" w:cs="Times New Roman"/>
        </w:rPr>
        <w:t>Les circulations</w:t>
      </w:r>
    </w:p>
    <w:p w14:paraId="3CF349D7" w14:textId="77777777" w:rsidR="009663E9" w:rsidRPr="009663E9" w:rsidRDefault="009663E9" w:rsidP="009663E9">
      <w:pPr>
        <w:rPr>
          <w:rFonts w:ascii="Calibri" w:eastAsia="Times New Roman" w:hAnsi="Calibri" w:cs="Times New Roman"/>
        </w:rPr>
      </w:pPr>
      <w:r w:rsidRPr="009663E9">
        <w:rPr>
          <w:rFonts w:ascii="Calibri" w:eastAsia="Times New Roman" w:hAnsi="Calibri" w:cs="Times New Roman"/>
        </w:rPr>
        <w:t>Les salles de cours</w:t>
      </w:r>
    </w:p>
    <w:p w14:paraId="5C6495BF" w14:textId="77777777" w:rsidR="009663E9" w:rsidRPr="009663E9" w:rsidRDefault="009663E9" w:rsidP="009663E9">
      <w:pPr>
        <w:rPr>
          <w:rFonts w:ascii="Calibri" w:eastAsia="Times New Roman" w:hAnsi="Calibri" w:cs="Times New Roman"/>
        </w:rPr>
      </w:pPr>
      <w:r w:rsidRPr="009663E9">
        <w:rPr>
          <w:rFonts w:ascii="Calibri" w:eastAsia="Times New Roman" w:hAnsi="Calibri" w:cs="Times New Roman"/>
        </w:rPr>
        <w:lastRenderedPageBreak/>
        <w:t>Les laboratoires et salles de travaux pratiques</w:t>
      </w:r>
    </w:p>
    <w:p w14:paraId="18671CA2" w14:textId="5787ACD7" w:rsidR="009663E9" w:rsidRPr="009663E9" w:rsidRDefault="009663E9" w:rsidP="009663E9">
      <w:pPr>
        <w:rPr>
          <w:rFonts w:ascii="Calibri" w:eastAsia="Times New Roman" w:hAnsi="Calibri" w:cs="Times New Roman"/>
        </w:rPr>
      </w:pPr>
      <w:r w:rsidRPr="009663E9">
        <w:rPr>
          <w:rFonts w:ascii="Calibri" w:eastAsia="Times New Roman" w:hAnsi="Calibri" w:cs="Times New Roman"/>
        </w:rPr>
        <w:t>Les bureaux</w:t>
      </w:r>
    </w:p>
    <w:p w14:paraId="2461725E" w14:textId="29878534" w:rsidR="009663E9" w:rsidRDefault="009663E9" w:rsidP="009663E9">
      <w:pPr>
        <w:rPr>
          <w:rFonts w:ascii="Calibri" w:eastAsia="Times New Roman" w:hAnsi="Calibri" w:cs="Times New Roman"/>
        </w:rPr>
      </w:pPr>
      <w:r w:rsidRPr="009663E9">
        <w:rPr>
          <w:rFonts w:ascii="Calibri" w:eastAsia="Times New Roman" w:hAnsi="Calibri" w:cs="Times New Roman"/>
        </w:rPr>
        <w:t>La cafétéria</w:t>
      </w:r>
    </w:p>
    <w:p w14:paraId="7CDBBB69" w14:textId="3DE82295" w:rsidR="00655423" w:rsidRPr="009663E9" w:rsidRDefault="00655423" w:rsidP="009663E9">
      <w:pPr>
        <w:rPr>
          <w:rFonts w:ascii="Calibri" w:eastAsia="Times New Roman" w:hAnsi="Calibri" w:cs="Times New Roman"/>
        </w:rPr>
      </w:pPr>
      <w:r>
        <w:rPr>
          <w:rFonts w:ascii="Calibri" w:eastAsia="Times New Roman" w:hAnsi="Calibri" w:cs="Times New Roman"/>
        </w:rPr>
        <w:t>Les sièges de l’amphit</w:t>
      </w:r>
      <w:r w:rsidR="00AE1B39">
        <w:rPr>
          <w:rFonts w:ascii="Calibri" w:eastAsia="Times New Roman" w:hAnsi="Calibri" w:cs="Times New Roman"/>
        </w:rPr>
        <w:t>héâtre</w:t>
      </w:r>
    </w:p>
    <w:p w14:paraId="496D3C8A" w14:textId="77777777" w:rsidR="009663E9" w:rsidRDefault="009663E9" w:rsidP="009663E9">
      <w:pPr>
        <w:rPr>
          <w:rFonts w:ascii="Calibri" w:eastAsia="Times New Roman" w:hAnsi="Calibri" w:cs="Times New Roman"/>
        </w:rPr>
      </w:pPr>
      <w:r w:rsidRPr="009663E9">
        <w:rPr>
          <w:rFonts w:ascii="Calibri" w:eastAsia="Times New Roman" w:hAnsi="Calibri" w:cs="Times New Roman"/>
        </w:rPr>
        <w:t>Les locaux techniques</w:t>
      </w:r>
    </w:p>
    <w:p w14:paraId="617FA7CF" w14:textId="4198CEAB" w:rsidR="00655423" w:rsidRDefault="00655423" w:rsidP="009663E9">
      <w:pPr>
        <w:rPr>
          <w:rFonts w:ascii="Calibri" w:eastAsia="Times New Roman" w:hAnsi="Calibri" w:cs="Times New Roman"/>
        </w:rPr>
      </w:pPr>
      <w:r>
        <w:rPr>
          <w:rFonts w:ascii="Calibri" w:eastAsia="Times New Roman" w:hAnsi="Calibri" w:cs="Times New Roman"/>
        </w:rPr>
        <w:t>Les vitrages extérieurs</w:t>
      </w:r>
    </w:p>
    <w:p w14:paraId="334DC9BA" w14:textId="410ADF4F" w:rsidR="00655423" w:rsidRDefault="00655423" w:rsidP="009663E9">
      <w:pPr>
        <w:rPr>
          <w:rFonts w:ascii="Calibri" w:eastAsia="Times New Roman" w:hAnsi="Calibri" w:cs="Times New Roman"/>
        </w:rPr>
      </w:pPr>
      <w:r>
        <w:rPr>
          <w:rFonts w:ascii="Calibri" w:eastAsia="Times New Roman" w:hAnsi="Calibri" w:cs="Times New Roman"/>
        </w:rPr>
        <w:t>Les vitrages intérieurs</w:t>
      </w:r>
    </w:p>
    <w:p w14:paraId="0AAABF45" w14:textId="48303B56" w:rsidR="00AE1B39" w:rsidRDefault="00AE1B39" w:rsidP="009663E9">
      <w:pPr>
        <w:rPr>
          <w:rFonts w:ascii="Calibri" w:eastAsia="Times New Roman" w:hAnsi="Calibri" w:cs="Times New Roman"/>
        </w:rPr>
      </w:pPr>
      <w:r w:rsidRPr="778DCEF7">
        <w:rPr>
          <w:rFonts w:ascii="Calibri" w:eastAsia="Times New Roman" w:hAnsi="Calibri" w:cs="Times New Roman"/>
        </w:rPr>
        <w:t>Les rideaux</w:t>
      </w:r>
    </w:p>
    <w:p w14:paraId="2FC20161" w14:textId="77777777" w:rsidR="00655423" w:rsidRPr="009663E9" w:rsidRDefault="00655423" w:rsidP="009663E9">
      <w:pPr>
        <w:rPr>
          <w:rFonts w:ascii="Calibri" w:eastAsia="Times New Roman" w:hAnsi="Calibri" w:cs="Times New Roman"/>
        </w:rPr>
      </w:pPr>
    </w:p>
    <w:p w14:paraId="7EB86367" w14:textId="77777777" w:rsidR="009663E9" w:rsidRPr="009663E9" w:rsidRDefault="009663E9" w:rsidP="009663E9">
      <w:pPr>
        <w:rPr>
          <w:rFonts w:ascii="Calibri" w:eastAsia="Times New Roman" w:hAnsi="Calibri" w:cs="Times New Roman"/>
        </w:rPr>
      </w:pPr>
    </w:p>
    <w:p w14:paraId="02CA6E7E" w14:textId="77777777" w:rsidR="009663E9" w:rsidRPr="009663E9" w:rsidRDefault="009663E9" w:rsidP="009663E9">
      <w:pPr>
        <w:widowControl/>
        <w:suppressAutoHyphens w:val="0"/>
        <w:rPr>
          <w:rFonts w:ascii="Calibri" w:eastAsia="Times New Roman" w:hAnsi="Calibri" w:cs="Times New Roman"/>
        </w:rPr>
      </w:pPr>
      <w:r w:rsidRPr="009663E9">
        <w:rPr>
          <w:rFonts w:ascii="Calibri" w:eastAsia="Times New Roman" w:hAnsi="Calibri" w:cs="Times New Roman"/>
        </w:rPr>
        <w:br w:type="page"/>
      </w:r>
    </w:p>
    <w:p w14:paraId="2AFD85DB" w14:textId="77777777" w:rsidR="009663E9" w:rsidRPr="009663E9" w:rsidRDefault="009663E9" w:rsidP="009663E9">
      <w:pPr>
        <w:pBdr>
          <w:top w:val="single" w:sz="2" w:space="1" w:color="auto"/>
          <w:left w:val="single" w:sz="2" w:space="4" w:color="auto"/>
          <w:bottom w:val="single" w:sz="2" w:space="1" w:color="auto"/>
          <w:right w:val="single" w:sz="2" w:space="4" w:color="auto"/>
        </w:pBdr>
        <w:shd w:val="clear" w:color="auto" w:fill="BDD6EE"/>
        <w:jc w:val="center"/>
        <w:rPr>
          <w:rFonts w:ascii="Calibri" w:eastAsia="Times New Roman" w:hAnsi="Calibri" w:cs="Times New Roman"/>
        </w:rPr>
      </w:pPr>
      <w:r w:rsidRPr="009663E9">
        <w:rPr>
          <w:rFonts w:ascii="Calibri" w:eastAsia="Times New Roman" w:hAnsi="Calibri" w:cs="Times New Roman"/>
          <w:b/>
          <w:bCs/>
        </w:rPr>
        <w:lastRenderedPageBreak/>
        <w:t>SANITAIRES</w:t>
      </w:r>
    </w:p>
    <w:p w14:paraId="5B04F13C" w14:textId="77777777" w:rsidR="009663E9" w:rsidRPr="009663E9" w:rsidRDefault="009663E9" w:rsidP="009663E9">
      <w:pPr>
        <w:rPr>
          <w:rFonts w:ascii="Calibri" w:eastAsia="Times New Roman" w:hAnsi="Calibri" w:cs="Times New Roman"/>
        </w:rPr>
      </w:pPr>
    </w:p>
    <w:tbl>
      <w:tblPr>
        <w:tblW w:w="9586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406"/>
        <w:gridCol w:w="2060"/>
        <w:gridCol w:w="2060"/>
        <w:gridCol w:w="2060"/>
      </w:tblGrid>
      <w:tr w:rsidR="009663E9" w:rsidRPr="00B61856" w14:paraId="4DFF25A6" w14:textId="77777777" w:rsidTr="778DCEF7">
        <w:tc>
          <w:tcPr>
            <w:tcW w:w="3406" w:type="dxa"/>
          </w:tcPr>
          <w:p w14:paraId="67A770FF" w14:textId="6A3F896B" w:rsidR="009663E9" w:rsidRPr="009663E9" w:rsidRDefault="009663E9" w:rsidP="009D61E0">
            <w:pPr>
              <w:pStyle w:val="Contenudetableau"/>
              <w:snapToGrid w:val="0"/>
              <w:rPr>
                <w:rFonts w:ascii="Calibri" w:hAnsi="Calibri"/>
              </w:rPr>
            </w:pPr>
            <w:r w:rsidRPr="6E258A33">
              <w:rPr>
                <w:rFonts w:ascii="Calibri" w:hAnsi="Calibri"/>
              </w:rPr>
              <w:t xml:space="preserve">Sanitaire </w:t>
            </w:r>
            <w:r w:rsidR="688E5230" w:rsidRPr="6E258A33">
              <w:rPr>
                <w:rFonts w:ascii="Calibri" w:hAnsi="Calibri"/>
              </w:rPr>
              <w:t xml:space="preserve">Bât </w:t>
            </w:r>
            <w:r w:rsidR="3C0629F6" w:rsidRPr="6E258A33">
              <w:rPr>
                <w:rFonts w:ascii="Calibri" w:hAnsi="Calibri"/>
              </w:rPr>
              <w:t>neuf</w:t>
            </w:r>
          </w:p>
          <w:p w14:paraId="1DA6DD8D" w14:textId="19C6BF4D" w:rsidR="009663E9" w:rsidRPr="009663E9" w:rsidRDefault="009663E9" w:rsidP="009D61E0">
            <w:pPr>
              <w:pStyle w:val="Contenudetableau"/>
              <w:rPr>
                <w:rFonts w:ascii="Calibri" w:hAnsi="Calibri"/>
              </w:rPr>
            </w:pPr>
            <w:r w:rsidRPr="778DCEF7">
              <w:rPr>
                <w:rFonts w:ascii="Calibri" w:hAnsi="Calibri"/>
              </w:rPr>
              <w:t xml:space="preserve">Sanitaire </w:t>
            </w:r>
            <w:r w:rsidR="4525A51D" w:rsidRPr="778DCEF7">
              <w:rPr>
                <w:rFonts w:ascii="Calibri" w:hAnsi="Calibri"/>
              </w:rPr>
              <w:t>Bât A</w:t>
            </w:r>
          </w:p>
          <w:p w14:paraId="6A6616E1" w14:textId="22AF590F" w:rsidR="141BF0D3" w:rsidRDefault="141BF0D3" w:rsidP="778DCEF7">
            <w:pPr>
              <w:pStyle w:val="Contenudetableau"/>
              <w:rPr>
                <w:rFonts w:ascii="Calibri" w:hAnsi="Calibri"/>
              </w:rPr>
            </w:pPr>
            <w:r w:rsidRPr="778DCEF7">
              <w:rPr>
                <w:rFonts w:ascii="Calibri" w:hAnsi="Calibri"/>
              </w:rPr>
              <w:t>Sanitaire Bât B</w:t>
            </w:r>
          </w:p>
          <w:p w14:paraId="258E27D1" w14:textId="34059760" w:rsidR="009663E9" w:rsidRPr="009663E9" w:rsidRDefault="739F872B" w:rsidP="009D61E0">
            <w:pPr>
              <w:pStyle w:val="Contenudetableau"/>
              <w:rPr>
                <w:rFonts w:ascii="Calibri" w:hAnsi="Calibri"/>
              </w:rPr>
            </w:pPr>
            <w:r w:rsidRPr="6E258A33">
              <w:rPr>
                <w:rFonts w:ascii="Calibri" w:hAnsi="Calibri"/>
              </w:rPr>
              <w:t>Douches</w:t>
            </w:r>
          </w:p>
        </w:tc>
        <w:tc>
          <w:tcPr>
            <w:tcW w:w="2060" w:type="dxa"/>
          </w:tcPr>
          <w:p w14:paraId="6C6D1F31" w14:textId="4CA4A6D3" w:rsidR="009663E9" w:rsidRPr="00F677E7" w:rsidRDefault="6CF7A9B2" w:rsidP="6E258A33">
            <w:pPr>
              <w:pStyle w:val="Contenudetableau"/>
              <w:rPr>
                <w:rFonts w:ascii="Calibri" w:hAnsi="Calibri"/>
                <w:lang w:val="en-US"/>
              </w:rPr>
            </w:pPr>
            <w:r w:rsidRPr="00F677E7">
              <w:rPr>
                <w:rFonts w:ascii="Calibri" w:hAnsi="Calibri"/>
                <w:lang w:val="en-US"/>
              </w:rPr>
              <w:t>10 WC</w:t>
            </w:r>
            <w:r w:rsidR="3D8EBE9A" w:rsidRPr="00F677E7">
              <w:rPr>
                <w:rFonts w:ascii="Calibri" w:hAnsi="Calibri"/>
                <w:lang w:val="en-US"/>
              </w:rPr>
              <w:t xml:space="preserve"> </w:t>
            </w:r>
          </w:p>
          <w:p w14:paraId="07C5AE5D" w14:textId="6C25B138" w:rsidR="009663E9" w:rsidRPr="00F677E7" w:rsidRDefault="1AEFEF07" w:rsidP="6E258A33">
            <w:pPr>
              <w:pStyle w:val="Contenudetableau"/>
              <w:rPr>
                <w:rFonts w:ascii="Calibri" w:hAnsi="Calibri"/>
                <w:lang w:val="en-US"/>
              </w:rPr>
            </w:pPr>
            <w:r w:rsidRPr="00F677E7">
              <w:rPr>
                <w:rFonts w:ascii="Calibri" w:hAnsi="Calibri"/>
                <w:lang w:val="en-US"/>
              </w:rPr>
              <w:t xml:space="preserve">7 </w:t>
            </w:r>
            <w:r w:rsidR="24B9F77C" w:rsidRPr="00F677E7">
              <w:rPr>
                <w:rFonts w:ascii="Calibri" w:hAnsi="Calibri"/>
                <w:lang w:val="en-US"/>
              </w:rPr>
              <w:t>WC</w:t>
            </w:r>
          </w:p>
          <w:p w14:paraId="2CD321C0" w14:textId="58C8B4DF" w:rsidR="06A467EE" w:rsidRPr="00F677E7" w:rsidRDefault="06A467EE" w:rsidP="778DCEF7">
            <w:pPr>
              <w:pStyle w:val="Contenudetableau"/>
              <w:rPr>
                <w:rFonts w:ascii="Calibri" w:hAnsi="Calibri"/>
                <w:lang w:val="en-US"/>
              </w:rPr>
            </w:pPr>
            <w:r w:rsidRPr="00F677E7">
              <w:rPr>
                <w:rFonts w:ascii="Calibri" w:hAnsi="Calibri"/>
                <w:lang w:val="en-US"/>
              </w:rPr>
              <w:t>1 WC</w:t>
            </w:r>
          </w:p>
          <w:p w14:paraId="34EEF378" w14:textId="528A7BBB" w:rsidR="009663E9" w:rsidRPr="00F677E7" w:rsidRDefault="3F88A8D7" w:rsidP="009D61E0">
            <w:pPr>
              <w:pStyle w:val="Contenudetableau"/>
              <w:rPr>
                <w:rFonts w:ascii="Calibri" w:hAnsi="Calibri"/>
                <w:lang w:val="en-US"/>
              </w:rPr>
            </w:pPr>
            <w:r w:rsidRPr="00F677E7">
              <w:rPr>
                <w:rFonts w:ascii="Calibri" w:hAnsi="Calibri"/>
                <w:lang w:val="en-US"/>
              </w:rPr>
              <w:t xml:space="preserve">2 </w:t>
            </w:r>
            <w:proofErr w:type="spellStart"/>
            <w:r w:rsidRPr="00F677E7">
              <w:rPr>
                <w:rFonts w:ascii="Calibri" w:hAnsi="Calibri"/>
                <w:lang w:val="en-US"/>
              </w:rPr>
              <w:t>Bâtiment</w:t>
            </w:r>
            <w:proofErr w:type="spellEnd"/>
            <w:r w:rsidRPr="00F677E7">
              <w:rPr>
                <w:rFonts w:ascii="Calibri" w:hAnsi="Calibri"/>
                <w:lang w:val="en-US"/>
              </w:rPr>
              <w:t xml:space="preserve"> B/ 1 </w:t>
            </w:r>
            <w:proofErr w:type="spellStart"/>
            <w:r w:rsidRPr="00F677E7">
              <w:rPr>
                <w:rFonts w:ascii="Calibri" w:hAnsi="Calibri"/>
                <w:lang w:val="en-US"/>
              </w:rPr>
              <w:t>Bât</w:t>
            </w:r>
            <w:proofErr w:type="spellEnd"/>
            <w:r w:rsidRPr="00F677E7">
              <w:rPr>
                <w:rFonts w:ascii="Calibri" w:hAnsi="Calibri"/>
                <w:lang w:val="en-US"/>
              </w:rPr>
              <w:t xml:space="preserve"> A</w:t>
            </w:r>
          </w:p>
        </w:tc>
        <w:tc>
          <w:tcPr>
            <w:tcW w:w="2060" w:type="dxa"/>
          </w:tcPr>
          <w:p w14:paraId="2AF39114" w14:textId="65E4972F" w:rsidR="3D8EBE9A" w:rsidRDefault="3D8EBE9A" w:rsidP="6E258A33">
            <w:pPr>
              <w:pStyle w:val="Contenudetableau"/>
              <w:rPr>
                <w:rFonts w:ascii="Calibri" w:hAnsi="Calibri"/>
              </w:rPr>
            </w:pPr>
            <w:r w:rsidRPr="6E258A33">
              <w:rPr>
                <w:rFonts w:ascii="Calibri" w:hAnsi="Calibri"/>
              </w:rPr>
              <w:t>2 urinoirs</w:t>
            </w:r>
          </w:p>
          <w:p w14:paraId="243D22D7" w14:textId="2D6F3111" w:rsidR="05A8794E" w:rsidRDefault="05A8794E" w:rsidP="6E258A33">
            <w:pPr>
              <w:pStyle w:val="Contenudetableau"/>
              <w:rPr>
                <w:rFonts w:ascii="Calibri" w:hAnsi="Calibri"/>
              </w:rPr>
            </w:pPr>
            <w:r w:rsidRPr="6E258A33">
              <w:rPr>
                <w:rFonts w:ascii="Calibri" w:hAnsi="Calibri"/>
              </w:rPr>
              <w:t>3 urinoirs</w:t>
            </w:r>
          </w:p>
        </w:tc>
        <w:tc>
          <w:tcPr>
            <w:tcW w:w="2060" w:type="dxa"/>
          </w:tcPr>
          <w:p w14:paraId="67B22E8A" w14:textId="1FC7B934" w:rsidR="3D8EBE9A" w:rsidRDefault="3D8EBE9A" w:rsidP="6E258A33">
            <w:pPr>
              <w:pStyle w:val="Contenudetableau"/>
              <w:rPr>
                <w:rFonts w:ascii="Calibri" w:hAnsi="Calibri"/>
              </w:rPr>
            </w:pPr>
            <w:r w:rsidRPr="6E258A33">
              <w:rPr>
                <w:rFonts w:ascii="Calibri" w:hAnsi="Calibri"/>
              </w:rPr>
              <w:t>6 lavabos</w:t>
            </w:r>
          </w:p>
          <w:p w14:paraId="2259E72E" w14:textId="5051191A" w:rsidR="26737A52" w:rsidRDefault="26737A52" w:rsidP="6E258A33">
            <w:pPr>
              <w:pStyle w:val="Contenudetableau"/>
              <w:rPr>
                <w:rFonts w:ascii="Calibri" w:hAnsi="Calibri"/>
              </w:rPr>
            </w:pPr>
            <w:r w:rsidRPr="6E258A33">
              <w:rPr>
                <w:rFonts w:ascii="Calibri" w:hAnsi="Calibri"/>
              </w:rPr>
              <w:t>7</w:t>
            </w:r>
            <w:r w:rsidR="60B829C3" w:rsidRPr="6E258A33">
              <w:rPr>
                <w:rFonts w:ascii="Calibri" w:hAnsi="Calibri"/>
              </w:rPr>
              <w:t xml:space="preserve"> lavabos</w:t>
            </w:r>
          </w:p>
        </w:tc>
      </w:tr>
    </w:tbl>
    <w:p w14:paraId="50543017" w14:textId="77777777" w:rsidR="009663E9" w:rsidRPr="009663E9" w:rsidRDefault="009663E9" w:rsidP="009663E9">
      <w:pPr>
        <w:rPr>
          <w:rFonts w:ascii="Calibri" w:hAnsi="Calibri"/>
        </w:rPr>
      </w:pPr>
    </w:p>
    <w:p w14:paraId="48C5B394" w14:textId="326BEC24" w:rsidR="009663E9" w:rsidRPr="009663E9" w:rsidRDefault="00BF18BB" w:rsidP="009663E9">
      <w:pPr>
        <w:rPr>
          <w:rFonts w:ascii="Calibri" w:eastAsia="Times New Roman" w:hAnsi="Calibri" w:cs="Times New Roman"/>
          <w:b/>
          <w:bCs/>
        </w:rPr>
      </w:pPr>
      <w:r w:rsidRPr="778DCEF7">
        <w:rPr>
          <w:rFonts w:ascii="Calibri" w:eastAsia="Times New Roman" w:hAnsi="Calibri" w:cs="Times New Roman"/>
          <w:b/>
          <w:bCs/>
        </w:rPr>
        <w:t>Total sanitaires</w:t>
      </w:r>
      <w:r>
        <w:tab/>
      </w:r>
      <w:r>
        <w:tab/>
      </w:r>
      <w:r>
        <w:tab/>
      </w:r>
      <w:r>
        <w:tab/>
      </w:r>
      <w:r w:rsidR="009663E9" w:rsidRPr="778DCEF7">
        <w:rPr>
          <w:rFonts w:ascii="Calibri" w:eastAsia="Times New Roman" w:hAnsi="Calibri" w:cs="Times New Roman"/>
          <w:b/>
          <w:bCs/>
        </w:rPr>
        <w:t xml:space="preserve"> </w:t>
      </w:r>
      <w:r w:rsidR="441D68E3" w:rsidRPr="778DCEF7">
        <w:rPr>
          <w:rFonts w:ascii="Calibri" w:eastAsia="Times New Roman" w:hAnsi="Calibri" w:cs="Times New Roman"/>
          <w:b/>
          <w:bCs/>
        </w:rPr>
        <w:t>70</w:t>
      </w:r>
      <w:r w:rsidR="009663E9" w:rsidRPr="778DCEF7">
        <w:rPr>
          <w:rFonts w:ascii="Calibri" w:eastAsia="Times New Roman" w:hAnsi="Calibri" w:cs="Times New Roman"/>
          <w:b/>
          <w:bCs/>
        </w:rPr>
        <w:t>m2</w:t>
      </w:r>
      <w:r w:rsidR="5DC2FDE6" w:rsidRPr="778DCEF7">
        <w:rPr>
          <w:rFonts w:ascii="Calibri" w:eastAsia="Times New Roman" w:hAnsi="Calibri" w:cs="Times New Roman"/>
          <w:b/>
          <w:bCs/>
        </w:rPr>
        <w:t xml:space="preserve"> Bât neuf / </w:t>
      </w:r>
      <w:r w:rsidR="6EF363A2" w:rsidRPr="778DCEF7">
        <w:rPr>
          <w:rFonts w:ascii="Calibri" w:eastAsia="Times New Roman" w:hAnsi="Calibri" w:cs="Times New Roman"/>
          <w:b/>
          <w:bCs/>
        </w:rPr>
        <w:t>48 m² Bât A / 14 m² Bât B</w:t>
      </w:r>
    </w:p>
    <w:p w14:paraId="63870AB5" w14:textId="77777777" w:rsidR="009663E9" w:rsidRPr="009663E9" w:rsidRDefault="009663E9" w:rsidP="009663E9">
      <w:pPr>
        <w:rPr>
          <w:rFonts w:ascii="Calibri" w:eastAsia="Times New Roman" w:hAnsi="Calibri" w:cs="Times New Roman"/>
          <w:b/>
          <w:bCs/>
        </w:rPr>
      </w:pPr>
    </w:p>
    <w:p w14:paraId="4EB2A8B4" w14:textId="77777777" w:rsidR="009663E9" w:rsidRPr="009663E9" w:rsidRDefault="009663E9" w:rsidP="009663E9">
      <w:pPr>
        <w:rPr>
          <w:rFonts w:ascii="Calibri" w:eastAsia="Times New Roman" w:hAnsi="Calibri" w:cs="Times New Roman"/>
          <w:b/>
          <w:bCs/>
          <w:u w:val="single"/>
        </w:rPr>
      </w:pPr>
      <w:r w:rsidRPr="009663E9">
        <w:rPr>
          <w:rFonts w:ascii="Calibri" w:eastAsia="Times New Roman" w:hAnsi="Calibri" w:cs="Times New Roman"/>
          <w:b/>
          <w:bCs/>
          <w:u w:val="single"/>
        </w:rPr>
        <w:t>Prestations de nettoyage des sanitaires</w:t>
      </w:r>
    </w:p>
    <w:p w14:paraId="36FEF142" w14:textId="77777777" w:rsidR="009663E9" w:rsidRPr="009663E9" w:rsidRDefault="009663E9" w:rsidP="009663E9">
      <w:pPr>
        <w:rPr>
          <w:rFonts w:ascii="Calibri" w:eastAsia="Times New Roman" w:hAnsi="Calibri" w:cs="Times New Roman"/>
          <w:b/>
          <w:bCs/>
        </w:rPr>
      </w:pPr>
      <w:r w:rsidRPr="009663E9">
        <w:rPr>
          <w:rFonts w:ascii="Calibri" w:eastAsia="Times New Roman" w:hAnsi="Calibri" w:cs="Times New Roman"/>
          <w:b/>
          <w:bCs/>
        </w:rPr>
        <w:t xml:space="preserve">                                                                                      </w:t>
      </w:r>
      <w:r w:rsidRPr="009663E9">
        <w:rPr>
          <w:rFonts w:ascii="Calibri" w:eastAsia="Times New Roman" w:hAnsi="Calibri" w:cs="Times New Roman"/>
          <w:b/>
          <w:bCs/>
        </w:rPr>
        <w:tab/>
      </w:r>
      <w:r w:rsidRPr="009663E9">
        <w:rPr>
          <w:rFonts w:ascii="Calibri" w:eastAsia="Times New Roman" w:hAnsi="Calibri" w:cs="Times New Roman"/>
          <w:b/>
          <w:bCs/>
        </w:rPr>
        <w:tab/>
        <w:t xml:space="preserve">    </w:t>
      </w:r>
      <w:r w:rsidRPr="009663E9">
        <w:rPr>
          <w:rFonts w:ascii="Calibri" w:eastAsia="Times New Roman" w:hAnsi="Calibri" w:cs="Times New Roman"/>
          <w:b/>
          <w:bCs/>
        </w:rPr>
        <w:tab/>
        <w:t xml:space="preserve">       J    H     2H    D    M    V      E</w:t>
      </w:r>
    </w:p>
    <w:tbl>
      <w:tblPr>
        <w:tblW w:w="0" w:type="auto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6584"/>
        <w:gridCol w:w="362"/>
        <w:gridCol w:w="425"/>
        <w:gridCol w:w="426"/>
        <w:gridCol w:w="425"/>
        <w:gridCol w:w="425"/>
        <w:gridCol w:w="425"/>
        <w:gridCol w:w="425"/>
      </w:tblGrid>
      <w:tr w:rsidR="009663E9" w:rsidRPr="00B61856" w14:paraId="00BCC8A0" w14:textId="77777777" w:rsidTr="009D61E0">
        <w:tc>
          <w:tcPr>
            <w:tcW w:w="6584" w:type="dxa"/>
          </w:tcPr>
          <w:p w14:paraId="6D7A5215" w14:textId="77777777" w:rsidR="009663E9" w:rsidRPr="009663E9" w:rsidRDefault="009663E9" w:rsidP="009D61E0">
            <w:pPr>
              <w:pStyle w:val="Contenudetableau"/>
              <w:snapToGrid w:val="0"/>
              <w:rPr>
                <w:rFonts w:ascii="Calibri" w:hAnsi="Calibri"/>
              </w:rPr>
            </w:pPr>
            <w:r w:rsidRPr="009663E9">
              <w:rPr>
                <w:rFonts w:ascii="Calibri" w:hAnsi="Calibri"/>
              </w:rPr>
              <w:t>Vider et laver les poubelles</w:t>
            </w:r>
          </w:p>
        </w:tc>
        <w:tc>
          <w:tcPr>
            <w:tcW w:w="362" w:type="dxa"/>
          </w:tcPr>
          <w:p w14:paraId="08ABD90F" w14:textId="77777777" w:rsidR="009663E9" w:rsidRPr="009663E9" w:rsidRDefault="009663E9" w:rsidP="009D61E0">
            <w:pPr>
              <w:jc w:val="center"/>
              <w:rPr>
                <w:rFonts w:ascii="Calibri" w:hAnsi="Calibri"/>
              </w:rPr>
            </w:pPr>
            <w:r w:rsidRPr="009663E9">
              <w:rPr>
                <w:rFonts w:ascii="Calibri" w:hAnsi="Calibri"/>
              </w:rPr>
              <w:t>X</w:t>
            </w:r>
          </w:p>
        </w:tc>
        <w:tc>
          <w:tcPr>
            <w:tcW w:w="425" w:type="dxa"/>
          </w:tcPr>
          <w:p w14:paraId="43B2B771" w14:textId="77777777" w:rsidR="009663E9" w:rsidRPr="009663E9" w:rsidRDefault="009663E9" w:rsidP="009D61E0">
            <w:pPr>
              <w:pStyle w:val="Contenudetableau"/>
              <w:snapToGrid w:val="0"/>
              <w:jc w:val="center"/>
              <w:rPr>
                <w:rFonts w:ascii="Calibri" w:hAnsi="Calibri"/>
              </w:rPr>
            </w:pPr>
          </w:p>
        </w:tc>
        <w:tc>
          <w:tcPr>
            <w:tcW w:w="426" w:type="dxa"/>
          </w:tcPr>
          <w:p w14:paraId="3A343D39" w14:textId="77777777" w:rsidR="009663E9" w:rsidRPr="009663E9" w:rsidRDefault="009663E9" w:rsidP="009D61E0">
            <w:pPr>
              <w:pStyle w:val="Contenudetableau"/>
              <w:snapToGrid w:val="0"/>
              <w:jc w:val="center"/>
              <w:rPr>
                <w:rFonts w:ascii="Calibri" w:hAnsi="Calibri"/>
              </w:rPr>
            </w:pPr>
          </w:p>
        </w:tc>
        <w:tc>
          <w:tcPr>
            <w:tcW w:w="425" w:type="dxa"/>
          </w:tcPr>
          <w:p w14:paraId="011D7F04" w14:textId="77777777" w:rsidR="009663E9" w:rsidRPr="009663E9" w:rsidRDefault="009663E9" w:rsidP="009D61E0">
            <w:pPr>
              <w:pStyle w:val="Contenudetableau"/>
              <w:snapToGrid w:val="0"/>
              <w:jc w:val="center"/>
              <w:rPr>
                <w:rFonts w:ascii="Calibri" w:hAnsi="Calibri"/>
              </w:rPr>
            </w:pPr>
          </w:p>
        </w:tc>
        <w:tc>
          <w:tcPr>
            <w:tcW w:w="425" w:type="dxa"/>
          </w:tcPr>
          <w:p w14:paraId="639E5E9E" w14:textId="77777777" w:rsidR="009663E9" w:rsidRPr="009663E9" w:rsidRDefault="009663E9" w:rsidP="009D61E0">
            <w:pPr>
              <w:pStyle w:val="Contenudetableau"/>
              <w:snapToGrid w:val="0"/>
              <w:jc w:val="center"/>
              <w:rPr>
                <w:rFonts w:ascii="Calibri" w:hAnsi="Calibri"/>
              </w:rPr>
            </w:pPr>
          </w:p>
        </w:tc>
        <w:tc>
          <w:tcPr>
            <w:tcW w:w="425" w:type="dxa"/>
          </w:tcPr>
          <w:p w14:paraId="4DA0CD02" w14:textId="77777777" w:rsidR="009663E9" w:rsidRPr="009663E9" w:rsidRDefault="009663E9" w:rsidP="009D61E0">
            <w:pPr>
              <w:pStyle w:val="Contenudetableau"/>
              <w:snapToGrid w:val="0"/>
              <w:jc w:val="center"/>
              <w:rPr>
                <w:rFonts w:ascii="Calibri" w:hAnsi="Calibri"/>
              </w:rPr>
            </w:pPr>
          </w:p>
        </w:tc>
        <w:tc>
          <w:tcPr>
            <w:tcW w:w="425" w:type="dxa"/>
          </w:tcPr>
          <w:p w14:paraId="2CE5A377" w14:textId="77777777" w:rsidR="009663E9" w:rsidRPr="009663E9" w:rsidRDefault="009663E9" w:rsidP="009D61E0">
            <w:pPr>
              <w:pStyle w:val="Contenudetableau"/>
              <w:snapToGrid w:val="0"/>
              <w:jc w:val="center"/>
              <w:rPr>
                <w:rFonts w:ascii="Calibri" w:hAnsi="Calibri"/>
              </w:rPr>
            </w:pPr>
          </w:p>
        </w:tc>
      </w:tr>
      <w:tr w:rsidR="009663E9" w:rsidRPr="00B61856" w14:paraId="167BB627" w14:textId="77777777" w:rsidTr="009D61E0">
        <w:tc>
          <w:tcPr>
            <w:tcW w:w="6584" w:type="dxa"/>
          </w:tcPr>
          <w:p w14:paraId="65696509" w14:textId="77777777" w:rsidR="009663E9" w:rsidRPr="009663E9" w:rsidRDefault="009663E9" w:rsidP="009D61E0">
            <w:pPr>
              <w:pStyle w:val="Contenudetableau"/>
              <w:snapToGrid w:val="0"/>
              <w:rPr>
                <w:rFonts w:ascii="Calibri" w:hAnsi="Calibri"/>
              </w:rPr>
            </w:pPr>
            <w:r w:rsidRPr="009663E9">
              <w:rPr>
                <w:rFonts w:ascii="Calibri" w:hAnsi="Calibri"/>
              </w:rPr>
              <w:t>Lavage et désinfection des sols</w:t>
            </w:r>
          </w:p>
        </w:tc>
        <w:tc>
          <w:tcPr>
            <w:tcW w:w="362" w:type="dxa"/>
          </w:tcPr>
          <w:p w14:paraId="1755EBFB" w14:textId="77777777" w:rsidR="009663E9" w:rsidRPr="009663E9" w:rsidRDefault="009663E9" w:rsidP="009D61E0">
            <w:pPr>
              <w:jc w:val="center"/>
              <w:rPr>
                <w:rFonts w:ascii="Calibri" w:hAnsi="Calibri"/>
              </w:rPr>
            </w:pPr>
            <w:r w:rsidRPr="009663E9">
              <w:rPr>
                <w:rFonts w:ascii="Calibri" w:hAnsi="Calibri"/>
              </w:rPr>
              <w:t>X</w:t>
            </w:r>
          </w:p>
        </w:tc>
        <w:tc>
          <w:tcPr>
            <w:tcW w:w="425" w:type="dxa"/>
          </w:tcPr>
          <w:p w14:paraId="564AB5BA" w14:textId="77777777" w:rsidR="009663E9" w:rsidRPr="009663E9" w:rsidRDefault="009663E9" w:rsidP="009D61E0">
            <w:pPr>
              <w:pStyle w:val="Contenudetableau"/>
              <w:snapToGrid w:val="0"/>
              <w:jc w:val="center"/>
              <w:rPr>
                <w:rFonts w:ascii="Calibri" w:hAnsi="Calibri"/>
              </w:rPr>
            </w:pPr>
          </w:p>
        </w:tc>
        <w:tc>
          <w:tcPr>
            <w:tcW w:w="426" w:type="dxa"/>
          </w:tcPr>
          <w:p w14:paraId="0B2A8D98" w14:textId="77777777" w:rsidR="009663E9" w:rsidRPr="009663E9" w:rsidRDefault="009663E9" w:rsidP="009D61E0">
            <w:pPr>
              <w:pStyle w:val="Contenudetableau"/>
              <w:snapToGrid w:val="0"/>
              <w:jc w:val="center"/>
              <w:rPr>
                <w:rFonts w:ascii="Calibri" w:hAnsi="Calibri"/>
              </w:rPr>
            </w:pPr>
          </w:p>
        </w:tc>
        <w:tc>
          <w:tcPr>
            <w:tcW w:w="425" w:type="dxa"/>
          </w:tcPr>
          <w:p w14:paraId="7A86BEB5" w14:textId="77777777" w:rsidR="009663E9" w:rsidRPr="009663E9" w:rsidRDefault="009663E9" w:rsidP="009D61E0">
            <w:pPr>
              <w:pStyle w:val="Contenudetableau"/>
              <w:snapToGrid w:val="0"/>
              <w:jc w:val="center"/>
              <w:rPr>
                <w:rFonts w:ascii="Calibri" w:hAnsi="Calibri"/>
              </w:rPr>
            </w:pPr>
          </w:p>
        </w:tc>
        <w:tc>
          <w:tcPr>
            <w:tcW w:w="425" w:type="dxa"/>
          </w:tcPr>
          <w:p w14:paraId="1E4F1254" w14:textId="77777777" w:rsidR="009663E9" w:rsidRPr="009663E9" w:rsidRDefault="009663E9" w:rsidP="009D61E0">
            <w:pPr>
              <w:pStyle w:val="Contenudetableau"/>
              <w:snapToGrid w:val="0"/>
              <w:jc w:val="center"/>
              <w:rPr>
                <w:rFonts w:ascii="Calibri" w:hAnsi="Calibri"/>
              </w:rPr>
            </w:pPr>
          </w:p>
        </w:tc>
        <w:tc>
          <w:tcPr>
            <w:tcW w:w="425" w:type="dxa"/>
          </w:tcPr>
          <w:p w14:paraId="5A7EDBA2" w14:textId="77777777" w:rsidR="009663E9" w:rsidRPr="009663E9" w:rsidRDefault="009663E9" w:rsidP="009D61E0">
            <w:pPr>
              <w:pStyle w:val="Contenudetableau"/>
              <w:snapToGrid w:val="0"/>
              <w:jc w:val="center"/>
              <w:rPr>
                <w:rFonts w:ascii="Calibri" w:hAnsi="Calibri"/>
              </w:rPr>
            </w:pPr>
          </w:p>
        </w:tc>
        <w:tc>
          <w:tcPr>
            <w:tcW w:w="425" w:type="dxa"/>
          </w:tcPr>
          <w:p w14:paraId="4FBCBBC1" w14:textId="77777777" w:rsidR="009663E9" w:rsidRPr="009663E9" w:rsidRDefault="009663E9" w:rsidP="009D61E0">
            <w:pPr>
              <w:pStyle w:val="Contenudetableau"/>
              <w:snapToGrid w:val="0"/>
              <w:jc w:val="center"/>
              <w:rPr>
                <w:rFonts w:ascii="Calibri" w:hAnsi="Calibri"/>
              </w:rPr>
            </w:pPr>
          </w:p>
        </w:tc>
      </w:tr>
      <w:tr w:rsidR="009663E9" w:rsidRPr="00B61856" w14:paraId="1975C151" w14:textId="77777777" w:rsidTr="009D61E0">
        <w:tc>
          <w:tcPr>
            <w:tcW w:w="6584" w:type="dxa"/>
          </w:tcPr>
          <w:p w14:paraId="2307C43F" w14:textId="77777777" w:rsidR="009663E9" w:rsidRPr="009663E9" w:rsidRDefault="009663E9" w:rsidP="009D61E0">
            <w:pPr>
              <w:pStyle w:val="Contenudetableau"/>
              <w:snapToGrid w:val="0"/>
              <w:rPr>
                <w:rFonts w:ascii="Calibri" w:hAnsi="Calibri"/>
              </w:rPr>
            </w:pPr>
            <w:r w:rsidRPr="009663E9">
              <w:rPr>
                <w:rFonts w:ascii="Calibri" w:hAnsi="Calibri"/>
              </w:rPr>
              <w:t>Désinfection et nettoyage des appareils sanitaires</w:t>
            </w:r>
          </w:p>
        </w:tc>
        <w:tc>
          <w:tcPr>
            <w:tcW w:w="362" w:type="dxa"/>
          </w:tcPr>
          <w:p w14:paraId="7C0062B3" w14:textId="77777777" w:rsidR="009663E9" w:rsidRPr="009663E9" w:rsidRDefault="009663E9" w:rsidP="009D61E0">
            <w:pPr>
              <w:jc w:val="center"/>
              <w:rPr>
                <w:rFonts w:ascii="Calibri" w:hAnsi="Calibri"/>
              </w:rPr>
            </w:pPr>
            <w:r w:rsidRPr="009663E9">
              <w:rPr>
                <w:rFonts w:ascii="Calibri" w:hAnsi="Calibri"/>
              </w:rPr>
              <w:t>X</w:t>
            </w:r>
          </w:p>
        </w:tc>
        <w:tc>
          <w:tcPr>
            <w:tcW w:w="425" w:type="dxa"/>
          </w:tcPr>
          <w:p w14:paraId="35D7679C" w14:textId="77777777" w:rsidR="009663E9" w:rsidRPr="009663E9" w:rsidRDefault="009663E9" w:rsidP="009D61E0">
            <w:pPr>
              <w:pStyle w:val="Contenudetableau"/>
              <w:snapToGrid w:val="0"/>
              <w:jc w:val="center"/>
              <w:rPr>
                <w:rFonts w:ascii="Calibri" w:hAnsi="Calibri"/>
              </w:rPr>
            </w:pPr>
          </w:p>
        </w:tc>
        <w:tc>
          <w:tcPr>
            <w:tcW w:w="426" w:type="dxa"/>
          </w:tcPr>
          <w:p w14:paraId="23AEABCF" w14:textId="77777777" w:rsidR="009663E9" w:rsidRPr="009663E9" w:rsidRDefault="009663E9" w:rsidP="009D61E0">
            <w:pPr>
              <w:pStyle w:val="Contenudetableau"/>
              <w:snapToGrid w:val="0"/>
              <w:jc w:val="center"/>
              <w:rPr>
                <w:rFonts w:ascii="Calibri" w:hAnsi="Calibri"/>
              </w:rPr>
            </w:pPr>
          </w:p>
        </w:tc>
        <w:tc>
          <w:tcPr>
            <w:tcW w:w="425" w:type="dxa"/>
          </w:tcPr>
          <w:p w14:paraId="7F01D965" w14:textId="77777777" w:rsidR="009663E9" w:rsidRPr="009663E9" w:rsidRDefault="009663E9" w:rsidP="009D61E0">
            <w:pPr>
              <w:pStyle w:val="Contenudetableau"/>
              <w:snapToGrid w:val="0"/>
              <w:jc w:val="center"/>
              <w:rPr>
                <w:rFonts w:ascii="Calibri" w:hAnsi="Calibri"/>
              </w:rPr>
            </w:pPr>
          </w:p>
        </w:tc>
        <w:tc>
          <w:tcPr>
            <w:tcW w:w="425" w:type="dxa"/>
          </w:tcPr>
          <w:p w14:paraId="04FDF68D" w14:textId="77777777" w:rsidR="009663E9" w:rsidRPr="009663E9" w:rsidRDefault="009663E9" w:rsidP="009D61E0">
            <w:pPr>
              <w:pStyle w:val="Contenudetableau"/>
              <w:snapToGrid w:val="0"/>
              <w:jc w:val="center"/>
              <w:rPr>
                <w:rFonts w:ascii="Calibri" w:hAnsi="Calibri"/>
              </w:rPr>
            </w:pPr>
          </w:p>
        </w:tc>
        <w:tc>
          <w:tcPr>
            <w:tcW w:w="425" w:type="dxa"/>
          </w:tcPr>
          <w:p w14:paraId="1DE82045" w14:textId="77777777" w:rsidR="009663E9" w:rsidRPr="009663E9" w:rsidRDefault="009663E9" w:rsidP="009D61E0">
            <w:pPr>
              <w:pStyle w:val="Contenudetableau"/>
              <w:snapToGrid w:val="0"/>
              <w:jc w:val="center"/>
              <w:rPr>
                <w:rFonts w:ascii="Calibri" w:hAnsi="Calibri"/>
              </w:rPr>
            </w:pPr>
          </w:p>
        </w:tc>
        <w:tc>
          <w:tcPr>
            <w:tcW w:w="425" w:type="dxa"/>
          </w:tcPr>
          <w:p w14:paraId="6D2AAE83" w14:textId="77777777" w:rsidR="009663E9" w:rsidRPr="009663E9" w:rsidRDefault="009663E9" w:rsidP="009D61E0">
            <w:pPr>
              <w:pStyle w:val="Contenudetableau"/>
              <w:snapToGrid w:val="0"/>
              <w:jc w:val="center"/>
              <w:rPr>
                <w:rFonts w:ascii="Calibri" w:hAnsi="Calibri"/>
              </w:rPr>
            </w:pPr>
          </w:p>
        </w:tc>
      </w:tr>
      <w:tr w:rsidR="009663E9" w:rsidRPr="00B61856" w14:paraId="7BD7D22C" w14:textId="77777777" w:rsidTr="009D61E0">
        <w:tc>
          <w:tcPr>
            <w:tcW w:w="6584" w:type="dxa"/>
          </w:tcPr>
          <w:p w14:paraId="5585FF4A" w14:textId="77777777" w:rsidR="009663E9" w:rsidRPr="009663E9" w:rsidRDefault="009663E9" w:rsidP="009D61E0">
            <w:pPr>
              <w:pStyle w:val="Contenudetableau"/>
              <w:snapToGrid w:val="0"/>
              <w:rPr>
                <w:rFonts w:ascii="Calibri" w:hAnsi="Calibri"/>
              </w:rPr>
            </w:pPr>
            <w:r w:rsidRPr="009663E9">
              <w:rPr>
                <w:rFonts w:ascii="Calibri" w:hAnsi="Calibri"/>
              </w:rPr>
              <w:t>Vérification et réapprovisionnement en savon, essuie mains et papier toilette</w:t>
            </w:r>
          </w:p>
        </w:tc>
        <w:tc>
          <w:tcPr>
            <w:tcW w:w="362" w:type="dxa"/>
          </w:tcPr>
          <w:p w14:paraId="109FA2EF" w14:textId="77777777" w:rsidR="009663E9" w:rsidRPr="009663E9" w:rsidRDefault="009663E9" w:rsidP="009D61E0">
            <w:pPr>
              <w:jc w:val="center"/>
              <w:rPr>
                <w:rFonts w:ascii="Calibri" w:hAnsi="Calibri"/>
              </w:rPr>
            </w:pPr>
            <w:r w:rsidRPr="009663E9">
              <w:rPr>
                <w:rFonts w:ascii="Calibri" w:hAnsi="Calibri"/>
              </w:rPr>
              <w:t>X</w:t>
            </w:r>
          </w:p>
        </w:tc>
        <w:tc>
          <w:tcPr>
            <w:tcW w:w="425" w:type="dxa"/>
          </w:tcPr>
          <w:p w14:paraId="573A77A0" w14:textId="77777777" w:rsidR="009663E9" w:rsidRPr="009663E9" w:rsidRDefault="009663E9" w:rsidP="009D61E0">
            <w:pPr>
              <w:pStyle w:val="Contenudetableau"/>
              <w:snapToGrid w:val="0"/>
              <w:jc w:val="center"/>
              <w:rPr>
                <w:rFonts w:ascii="Calibri" w:hAnsi="Calibri"/>
              </w:rPr>
            </w:pPr>
          </w:p>
        </w:tc>
        <w:tc>
          <w:tcPr>
            <w:tcW w:w="426" w:type="dxa"/>
          </w:tcPr>
          <w:p w14:paraId="790C15EE" w14:textId="77777777" w:rsidR="009663E9" w:rsidRPr="009663E9" w:rsidRDefault="009663E9" w:rsidP="009D61E0">
            <w:pPr>
              <w:pStyle w:val="Contenudetableau"/>
              <w:snapToGrid w:val="0"/>
              <w:jc w:val="center"/>
              <w:rPr>
                <w:rFonts w:ascii="Calibri" w:hAnsi="Calibri"/>
              </w:rPr>
            </w:pPr>
          </w:p>
        </w:tc>
        <w:tc>
          <w:tcPr>
            <w:tcW w:w="425" w:type="dxa"/>
          </w:tcPr>
          <w:p w14:paraId="5FB23F60" w14:textId="77777777" w:rsidR="009663E9" w:rsidRPr="009663E9" w:rsidRDefault="009663E9" w:rsidP="009D61E0">
            <w:pPr>
              <w:pStyle w:val="Contenudetableau"/>
              <w:snapToGrid w:val="0"/>
              <w:jc w:val="center"/>
              <w:rPr>
                <w:rFonts w:ascii="Calibri" w:hAnsi="Calibri"/>
              </w:rPr>
            </w:pPr>
          </w:p>
        </w:tc>
        <w:tc>
          <w:tcPr>
            <w:tcW w:w="425" w:type="dxa"/>
          </w:tcPr>
          <w:p w14:paraId="54361FB7" w14:textId="77777777" w:rsidR="009663E9" w:rsidRPr="009663E9" w:rsidRDefault="009663E9" w:rsidP="009D61E0">
            <w:pPr>
              <w:pStyle w:val="Contenudetableau"/>
              <w:snapToGrid w:val="0"/>
              <w:jc w:val="center"/>
              <w:rPr>
                <w:rFonts w:ascii="Calibri" w:hAnsi="Calibri"/>
              </w:rPr>
            </w:pPr>
          </w:p>
        </w:tc>
        <w:tc>
          <w:tcPr>
            <w:tcW w:w="425" w:type="dxa"/>
          </w:tcPr>
          <w:p w14:paraId="3B6B8127" w14:textId="77777777" w:rsidR="009663E9" w:rsidRPr="009663E9" w:rsidRDefault="009663E9" w:rsidP="009D61E0">
            <w:pPr>
              <w:pStyle w:val="Contenudetableau"/>
              <w:snapToGrid w:val="0"/>
              <w:jc w:val="center"/>
              <w:rPr>
                <w:rFonts w:ascii="Calibri" w:hAnsi="Calibri"/>
              </w:rPr>
            </w:pPr>
          </w:p>
        </w:tc>
        <w:tc>
          <w:tcPr>
            <w:tcW w:w="425" w:type="dxa"/>
          </w:tcPr>
          <w:p w14:paraId="26468E8F" w14:textId="77777777" w:rsidR="009663E9" w:rsidRPr="009663E9" w:rsidRDefault="009663E9" w:rsidP="009D61E0">
            <w:pPr>
              <w:pStyle w:val="Contenudetableau"/>
              <w:snapToGrid w:val="0"/>
              <w:jc w:val="center"/>
              <w:rPr>
                <w:rFonts w:ascii="Calibri" w:hAnsi="Calibri"/>
              </w:rPr>
            </w:pPr>
          </w:p>
        </w:tc>
      </w:tr>
      <w:tr w:rsidR="009663E9" w:rsidRPr="00B61856" w14:paraId="405E6F8B" w14:textId="77777777" w:rsidTr="009D61E0">
        <w:tc>
          <w:tcPr>
            <w:tcW w:w="6584" w:type="dxa"/>
          </w:tcPr>
          <w:p w14:paraId="21A6D41A" w14:textId="77777777" w:rsidR="009663E9" w:rsidRPr="009663E9" w:rsidRDefault="009663E9" w:rsidP="009D61E0">
            <w:pPr>
              <w:pStyle w:val="Contenudetableau"/>
              <w:snapToGrid w:val="0"/>
              <w:rPr>
                <w:rFonts w:ascii="Calibri" w:hAnsi="Calibri"/>
              </w:rPr>
            </w:pPr>
            <w:r w:rsidRPr="009663E9">
              <w:rPr>
                <w:rFonts w:ascii="Calibri" w:hAnsi="Calibri"/>
              </w:rPr>
              <w:t>Entretien des miroirs</w:t>
            </w:r>
          </w:p>
        </w:tc>
        <w:tc>
          <w:tcPr>
            <w:tcW w:w="362" w:type="dxa"/>
          </w:tcPr>
          <w:p w14:paraId="1823B580" w14:textId="77777777" w:rsidR="009663E9" w:rsidRPr="009663E9" w:rsidRDefault="009663E9" w:rsidP="009D61E0">
            <w:pPr>
              <w:jc w:val="center"/>
              <w:rPr>
                <w:rFonts w:ascii="Calibri" w:hAnsi="Calibri"/>
              </w:rPr>
            </w:pPr>
            <w:r w:rsidRPr="009663E9">
              <w:rPr>
                <w:rFonts w:ascii="Calibri" w:hAnsi="Calibri"/>
              </w:rPr>
              <w:t>X</w:t>
            </w:r>
          </w:p>
        </w:tc>
        <w:tc>
          <w:tcPr>
            <w:tcW w:w="425" w:type="dxa"/>
          </w:tcPr>
          <w:p w14:paraId="2CF6B0FD" w14:textId="77777777" w:rsidR="009663E9" w:rsidRPr="009663E9" w:rsidRDefault="009663E9" w:rsidP="009D61E0">
            <w:pPr>
              <w:pStyle w:val="Contenudetableau"/>
              <w:snapToGrid w:val="0"/>
              <w:jc w:val="center"/>
              <w:rPr>
                <w:rFonts w:ascii="Calibri" w:hAnsi="Calibri"/>
              </w:rPr>
            </w:pPr>
          </w:p>
        </w:tc>
        <w:tc>
          <w:tcPr>
            <w:tcW w:w="426" w:type="dxa"/>
          </w:tcPr>
          <w:p w14:paraId="0EF0AA50" w14:textId="77777777" w:rsidR="009663E9" w:rsidRPr="009663E9" w:rsidRDefault="009663E9" w:rsidP="009D61E0">
            <w:pPr>
              <w:pStyle w:val="Contenudetableau"/>
              <w:snapToGrid w:val="0"/>
              <w:jc w:val="center"/>
              <w:rPr>
                <w:rFonts w:ascii="Calibri" w:hAnsi="Calibri"/>
              </w:rPr>
            </w:pPr>
          </w:p>
        </w:tc>
        <w:tc>
          <w:tcPr>
            <w:tcW w:w="425" w:type="dxa"/>
          </w:tcPr>
          <w:p w14:paraId="41C26EB8" w14:textId="77777777" w:rsidR="009663E9" w:rsidRPr="009663E9" w:rsidRDefault="009663E9" w:rsidP="009D61E0">
            <w:pPr>
              <w:pStyle w:val="Contenudetableau"/>
              <w:snapToGrid w:val="0"/>
              <w:jc w:val="center"/>
              <w:rPr>
                <w:rFonts w:ascii="Calibri" w:hAnsi="Calibri"/>
              </w:rPr>
            </w:pPr>
          </w:p>
        </w:tc>
        <w:tc>
          <w:tcPr>
            <w:tcW w:w="425" w:type="dxa"/>
          </w:tcPr>
          <w:p w14:paraId="5B1E5066" w14:textId="77777777" w:rsidR="009663E9" w:rsidRPr="009663E9" w:rsidRDefault="009663E9" w:rsidP="009D61E0">
            <w:pPr>
              <w:pStyle w:val="Contenudetableau"/>
              <w:snapToGrid w:val="0"/>
              <w:jc w:val="center"/>
              <w:rPr>
                <w:rFonts w:ascii="Calibri" w:hAnsi="Calibri"/>
              </w:rPr>
            </w:pPr>
          </w:p>
        </w:tc>
        <w:tc>
          <w:tcPr>
            <w:tcW w:w="425" w:type="dxa"/>
          </w:tcPr>
          <w:p w14:paraId="34FF44CD" w14:textId="77777777" w:rsidR="009663E9" w:rsidRPr="009663E9" w:rsidRDefault="009663E9" w:rsidP="009D61E0">
            <w:pPr>
              <w:pStyle w:val="Contenudetableau"/>
              <w:snapToGrid w:val="0"/>
              <w:jc w:val="center"/>
              <w:rPr>
                <w:rFonts w:ascii="Calibri" w:hAnsi="Calibri"/>
              </w:rPr>
            </w:pPr>
          </w:p>
        </w:tc>
        <w:tc>
          <w:tcPr>
            <w:tcW w:w="425" w:type="dxa"/>
          </w:tcPr>
          <w:p w14:paraId="3FFF4DF4" w14:textId="77777777" w:rsidR="009663E9" w:rsidRPr="009663E9" w:rsidRDefault="009663E9" w:rsidP="009D61E0">
            <w:pPr>
              <w:pStyle w:val="Contenudetableau"/>
              <w:snapToGrid w:val="0"/>
              <w:jc w:val="center"/>
              <w:rPr>
                <w:rFonts w:ascii="Calibri" w:hAnsi="Calibri"/>
              </w:rPr>
            </w:pPr>
          </w:p>
        </w:tc>
      </w:tr>
      <w:tr w:rsidR="009663E9" w:rsidRPr="00B61856" w14:paraId="047866EC" w14:textId="77777777" w:rsidTr="009D61E0">
        <w:tc>
          <w:tcPr>
            <w:tcW w:w="6584" w:type="dxa"/>
          </w:tcPr>
          <w:p w14:paraId="01EA028A" w14:textId="77777777" w:rsidR="009663E9" w:rsidRPr="009663E9" w:rsidRDefault="009663E9" w:rsidP="009D61E0">
            <w:pPr>
              <w:pStyle w:val="Contenudetableau"/>
              <w:snapToGrid w:val="0"/>
              <w:rPr>
                <w:rFonts w:ascii="Calibri" w:hAnsi="Calibri"/>
              </w:rPr>
            </w:pPr>
            <w:r w:rsidRPr="009663E9">
              <w:rPr>
                <w:rFonts w:ascii="Calibri" w:hAnsi="Calibri"/>
              </w:rPr>
              <w:t>Désinfection des poignées de portes</w:t>
            </w:r>
          </w:p>
        </w:tc>
        <w:tc>
          <w:tcPr>
            <w:tcW w:w="362" w:type="dxa"/>
          </w:tcPr>
          <w:p w14:paraId="09700FD9" w14:textId="77777777" w:rsidR="009663E9" w:rsidRPr="009663E9" w:rsidRDefault="009663E9" w:rsidP="009D61E0">
            <w:pPr>
              <w:jc w:val="center"/>
              <w:rPr>
                <w:rFonts w:ascii="Calibri" w:hAnsi="Calibri"/>
              </w:rPr>
            </w:pPr>
            <w:r w:rsidRPr="009663E9">
              <w:rPr>
                <w:rFonts w:ascii="Calibri" w:hAnsi="Calibri"/>
              </w:rPr>
              <w:t>X</w:t>
            </w:r>
          </w:p>
        </w:tc>
        <w:tc>
          <w:tcPr>
            <w:tcW w:w="425" w:type="dxa"/>
          </w:tcPr>
          <w:p w14:paraId="2B1CB5A7" w14:textId="77777777" w:rsidR="009663E9" w:rsidRPr="009663E9" w:rsidRDefault="009663E9" w:rsidP="009D61E0">
            <w:pPr>
              <w:pStyle w:val="Contenudetableau"/>
              <w:snapToGrid w:val="0"/>
              <w:jc w:val="center"/>
              <w:rPr>
                <w:rFonts w:ascii="Calibri" w:hAnsi="Calibri"/>
              </w:rPr>
            </w:pPr>
          </w:p>
        </w:tc>
        <w:tc>
          <w:tcPr>
            <w:tcW w:w="426" w:type="dxa"/>
          </w:tcPr>
          <w:p w14:paraId="07718C85" w14:textId="77777777" w:rsidR="009663E9" w:rsidRPr="009663E9" w:rsidRDefault="009663E9" w:rsidP="009D61E0">
            <w:pPr>
              <w:pStyle w:val="Contenudetableau"/>
              <w:snapToGrid w:val="0"/>
              <w:jc w:val="center"/>
              <w:rPr>
                <w:rFonts w:ascii="Calibri" w:hAnsi="Calibri"/>
              </w:rPr>
            </w:pPr>
          </w:p>
        </w:tc>
        <w:tc>
          <w:tcPr>
            <w:tcW w:w="425" w:type="dxa"/>
          </w:tcPr>
          <w:p w14:paraId="2A289223" w14:textId="77777777" w:rsidR="009663E9" w:rsidRPr="009663E9" w:rsidRDefault="009663E9" w:rsidP="009D61E0">
            <w:pPr>
              <w:pStyle w:val="Contenudetableau"/>
              <w:snapToGrid w:val="0"/>
              <w:jc w:val="center"/>
              <w:rPr>
                <w:rFonts w:ascii="Calibri" w:hAnsi="Calibri"/>
              </w:rPr>
            </w:pPr>
          </w:p>
        </w:tc>
        <w:tc>
          <w:tcPr>
            <w:tcW w:w="425" w:type="dxa"/>
          </w:tcPr>
          <w:p w14:paraId="717B134E" w14:textId="77777777" w:rsidR="009663E9" w:rsidRPr="009663E9" w:rsidRDefault="009663E9" w:rsidP="009D61E0">
            <w:pPr>
              <w:pStyle w:val="Contenudetableau"/>
              <w:snapToGrid w:val="0"/>
              <w:jc w:val="center"/>
              <w:rPr>
                <w:rFonts w:ascii="Calibri" w:hAnsi="Calibri"/>
              </w:rPr>
            </w:pPr>
          </w:p>
        </w:tc>
        <w:tc>
          <w:tcPr>
            <w:tcW w:w="425" w:type="dxa"/>
          </w:tcPr>
          <w:p w14:paraId="19A07D94" w14:textId="77777777" w:rsidR="009663E9" w:rsidRPr="009663E9" w:rsidRDefault="009663E9" w:rsidP="009D61E0">
            <w:pPr>
              <w:pStyle w:val="Contenudetableau"/>
              <w:snapToGrid w:val="0"/>
              <w:jc w:val="center"/>
              <w:rPr>
                <w:rFonts w:ascii="Calibri" w:hAnsi="Calibri"/>
              </w:rPr>
            </w:pPr>
          </w:p>
        </w:tc>
        <w:tc>
          <w:tcPr>
            <w:tcW w:w="425" w:type="dxa"/>
          </w:tcPr>
          <w:p w14:paraId="3CFE57BB" w14:textId="77777777" w:rsidR="009663E9" w:rsidRPr="009663E9" w:rsidRDefault="009663E9" w:rsidP="009D61E0">
            <w:pPr>
              <w:pStyle w:val="Contenudetableau"/>
              <w:snapToGrid w:val="0"/>
              <w:jc w:val="center"/>
              <w:rPr>
                <w:rFonts w:ascii="Calibri" w:hAnsi="Calibri"/>
              </w:rPr>
            </w:pPr>
          </w:p>
        </w:tc>
      </w:tr>
      <w:tr w:rsidR="009663E9" w:rsidRPr="00B61856" w14:paraId="38532D5F" w14:textId="77777777" w:rsidTr="009D61E0">
        <w:tc>
          <w:tcPr>
            <w:tcW w:w="6584" w:type="dxa"/>
          </w:tcPr>
          <w:p w14:paraId="1A1111E0" w14:textId="77777777" w:rsidR="009663E9" w:rsidRPr="009663E9" w:rsidRDefault="009663E9" w:rsidP="009D61E0">
            <w:pPr>
              <w:pStyle w:val="Contenudetableau"/>
              <w:snapToGrid w:val="0"/>
              <w:rPr>
                <w:rFonts w:ascii="Calibri" w:hAnsi="Calibri"/>
              </w:rPr>
            </w:pPr>
            <w:r w:rsidRPr="009663E9">
              <w:rPr>
                <w:rFonts w:ascii="Calibri" w:hAnsi="Calibri"/>
              </w:rPr>
              <w:t>Détartrage des cuvettes de WC, lavabos et des robinetteries</w:t>
            </w:r>
          </w:p>
        </w:tc>
        <w:tc>
          <w:tcPr>
            <w:tcW w:w="362" w:type="dxa"/>
          </w:tcPr>
          <w:p w14:paraId="1BE78350" w14:textId="77777777" w:rsidR="009663E9" w:rsidRPr="009663E9" w:rsidRDefault="009663E9" w:rsidP="009D61E0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425" w:type="dxa"/>
          </w:tcPr>
          <w:p w14:paraId="1BA54BBD" w14:textId="77777777" w:rsidR="009663E9" w:rsidRPr="009663E9" w:rsidRDefault="009663E9" w:rsidP="009D61E0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426" w:type="dxa"/>
          </w:tcPr>
          <w:p w14:paraId="2F574390" w14:textId="77777777" w:rsidR="009663E9" w:rsidRPr="009663E9" w:rsidRDefault="009663E9" w:rsidP="009D61E0">
            <w:pPr>
              <w:pStyle w:val="Contenudetableau"/>
              <w:snapToGrid w:val="0"/>
              <w:jc w:val="center"/>
              <w:rPr>
                <w:rFonts w:ascii="Calibri" w:hAnsi="Calibri"/>
              </w:rPr>
            </w:pPr>
          </w:p>
        </w:tc>
        <w:tc>
          <w:tcPr>
            <w:tcW w:w="425" w:type="dxa"/>
          </w:tcPr>
          <w:p w14:paraId="41C7C41A" w14:textId="77777777" w:rsidR="009663E9" w:rsidRPr="009663E9" w:rsidRDefault="009663E9" w:rsidP="009D61E0">
            <w:pPr>
              <w:pStyle w:val="Contenudetableau"/>
              <w:snapToGrid w:val="0"/>
              <w:jc w:val="center"/>
              <w:rPr>
                <w:rFonts w:ascii="Calibri" w:hAnsi="Calibri"/>
              </w:rPr>
            </w:pPr>
            <w:r w:rsidRPr="009663E9">
              <w:rPr>
                <w:rFonts w:ascii="Calibri" w:hAnsi="Calibri"/>
              </w:rPr>
              <w:t>X</w:t>
            </w:r>
          </w:p>
        </w:tc>
        <w:tc>
          <w:tcPr>
            <w:tcW w:w="425" w:type="dxa"/>
          </w:tcPr>
          <w:p w14:paraId="27BAFCA7" w14:textId="77777777" w:rsidR="009663E9" w:rsidRPr="009663E9" w:rsidRDefault="009663E9" w:rsidP="009D61E0">
            <w:pPr>
              <w:pStyle w:val="Contenudetableau"/>
              <w:snapToGrid w:val="0"/>
              <w:jc w:val="center"/>
              <w:rPr>
                <w:rFonts w:ascii="Calibri" w:hAnsi="Calibri"/>
              </w:rPr>
            </w:pPr>
          </w:p>
        </w:tc>
        <w:tc>
          <w:tcPr>
            <w:tcW w:w="425" w:type="dxa"/>
          </w:tcPr>
          <w:p w14:paraId="4B7B5906" w14:textId="77777777" w:rsidR="009663E9" w:rsidRPr="009663E9" w:rsidRDefault="009663E9" w:rsidP="009D61E0">
            <w:pPr>
              <w:pStyle w:val="Contenudetableau"/>
              <w:snapToGrid w:val="0"/>
              <w:jc w:val="center"/>
              <w:rPr>
                <w:rFonts w:ascii="Calibri" w:hAnsi="Calibri"/>
              </w:rPr>
            </w:pPr>
          </w:p>
        </w:tc>
        <w:tc>
          <w:tcPr>
            <w:tcW w:w="425" w:type="dxa"/>
          </w:tcPr>
          <w:p w14:paraId="56132A86" w14:textId="77777777" w:rsidR="009663E9" w:rsidRPr="009663E9" w:rsidRDefault="009663E9" w:rsidP="009D61E0">
            <w:pPr>
              <w:pStyle w:val="Contenudetableau"/>
              <w:snapToGrid w:val="0"/>
              <w:jc w:val="center"/>
              <w:rPr>
                <w:rFonts w:ascii="Calibri" w:hAnsi="Calibri"/>
              </w:rPr>
            </w:pPr>
          </w:p>
        </w:tc>
      </w:tr>
      <w:tr w:rsidR="009663E9" w:rsidRPr="00B61856" w14:paraId="3639DB8B" w14:textId="77777777" w:rsidTr="009D61E0">
        <w:tc>
          <w:tcPr>
            <w:tcW w:w="6584" w:type="dxa"/>
          </w:tcPr>
          <w:p w14:paraId="6A00756B" w14:textId="77777777" w:rsidR="009663E9" w:rsidRPr="009663E9" w:rsidRDefault="009663E9" w:rsidP="009D61E0">
            <w:pPr>
              <w:pStyle w:val="Contenudetableau"/>
              <w:snapToGrid w:val="0"/>
              <w:rPr>
                <w:rFonts w:ascii="Calibri" w:hAnsi="Calibri"/>
              </w:rPr>
            </w:pPr>
            <w:r w:rsidRPr="009663E9">
              <w:rPr>
                <w:rFonts w:ascii="Calibri" w:hAnsi="Calibri"/>
              </w:rPr>
              <w:t>Vérification des siphons de sols.</w:t>
            </w:r>
          </w:p>
        </w:tc>
        <w:tc>
          <w:tcPr>
            <w:tcW w:w="362" w:type="dxa"/>
          </w:tcPr>
          <w:p w14:paraId="2EA576E5" w14:textId="77777777" w:rsidR="009663E9" w:rsidRPr="009663E9" w:rsidRDefault="009663E9" w:rsidP="009D61E0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425" w:type="dxa"/>
          </w:tcPr>
          <w:p w14:paraId="1CCEEDAF" w14:textId="77777777" w:rsidR="009663E9" w:rsidRPr="009663E9" w:rsidRDefault="009663E9" w:rsidP="009D61E0">
            <w:pPr>
              <w:jc w:val="center"/>
              <w:rPr>
                <w:rFonts w:ascii="Calibri" w:hAnsi="Calibri"/>
              </w:rPr>
            </w:pPr>
            <w:r w:rsidRPr="009663E9">
              <w:rPr>
                <w:rFonts w:ascii="Calibri" w:hAnsi="Calibri"/>
              </w:rPr>
              <w:t>X</w:t>
            </w:r>
          </w:p>
        </w:tc>
        <w:tc>
          <w:tcPr>
            <w:tcW w:w="426" w:type="dxa"/>
          </w:tcPr>
          <w:p w14:paraId="498118C8" w14:textId="77777777" w:rsidR="009663E9" w:rsidRPr="009663E9" w:rsidRDefault="009663E9" w:rsidP="009D61E0">
            <w:pPr>
              <w:pStyle w:val="Contenudetableau"/>
              <w:snapToGrid w:val="0"/>
              <w:jc w:val="center"/>
              <w:rPr>
                <w:rFonts w:ascii="Calibri" w:hAnsi="Calibri"/>
              </w:rPr>
            </w:pPr>
          </w:p>
        </w:tc>
        <w:tc>
          <w:tcPr>
            <w:tcW w:w="425" w:type="dxa"/>
          </w:tcPr>
          <w:p w14:paraId="78A0920F" w14:textId="77777777" w:rsidR="009663E9" w:rsidRPr="009663E9" w:rsidRDefault="009663E9" w:rsidP="009D61E0">
            <w:pPr>
              <w:pStyle w:val="Contenudetableau"/>
              <w:snapToGrid w:val="0"/>
              <w:jc w:val="center"/>
              <w:rPr>
                <w:rFonts w:ascii="Calibri" w:hAnsi="Calibri"/>
              </w:rPr>
            </w:pPr>
          </w:p>
        </w:tc>
        <w:tc>
          <w:tcPr>
            <w:tcW w:w="425" w:type="dxa"/>
          </w:tcPr>
          <w:p w14:paraId="43104EBF" w14:textId="77777777" w:rsidR="009663E9" w:rsidRPr="009663E9" w:rsidRDefault="009663E9" w:rsidP="009D61E0">
            <w:pPr>
              <w:pStyle w:val="Contenudetableau"/>
              <w:snapToGrid w:val="0"/>
              <w:jc w:val="center"/>
              <w:rPr>
                <w:rFonts w:ascii="Calibri" w:hAnsi="Calibri"/>
              </w:rPr>
            </w:pPr>
          </w:p>
        </w:tc>
        <w:tc>
          <w:tcPr>
            <w:tcW w:w="425" w:type="dxa"/>
          </w:tcPr>
          <w:p w14:paraId="63A9D49E" w14:textId="77777777" w:rsidR="009663E9" w:rsidRPr="009663E9" w:rsidRDefault="009663E9" w:rsidP="009D61E0">
            <w:pPr>
              <w:pStyle w:val="Contenudetableau"/>
              <w:snapToGrid w:val="0"/>
              <w:jc w:val="center"/>
              <w:rPr>
                <w:rFonts w:ascii="Calibri" w:hAnsi="Calibri"/>
              </w:rPr>
            </w:pPr>
          </w:p>
        </w:tc>
        <w:tc>
          <w:tcPr>
            <w:tcW w:w="425" w:type="dxa"/>
          </w:tcPr>
          <w:p w14:paraId="054EAC6F" w14:textId="77777777" w:rsidR="009663E9" w:rsidRPr="009663E9" w:rsidRDefault="009663E9" w:rsidP="009D61E0">
            <w:pPr>
              <w:pStyle w:val="Contenudetableau"/>
              <w:snapToGrid w:val="0"/>
              <w:jc w:val="center"/>
              <w:rPr>
                <w:rFonts w:ascii="Calibri" w:hAnsi="Calibri"/>
              </w:rPr>
            </w:pPr>
          </w:p>
        </w:tc>
      </w:tr>
      <w:tr w:rsidR="009663E9" w:rsidRPr="00B61856" w14:paraId="235EBD9F" w14:textId="77777777" w:rsidTr="009D61E0">
        <w:tc>
          <w:tcPr>
            <w:tcW w:w="6584" w:type="dxa"/>
          </w:tcPr>
          <w:p w14:paraId="64A82655" w14:textId="77777777" w:rsidR="009663E9" w:rsidRPr="009663E9" w:rsidRDefault="009663E9" w:rsidP="009D61E0">
            <w:pPr>
              <w:pStyle w:val="Contenudetableau"/>
              <w:snapToGrid w:val="0"/>
              <w:rPr>
                <w:rFonts w:ascii="Calibri" w:hAnsi="Calibri"/>
              </w:rPr>
            </w:pPr>
            <w:r w:rsidRPr="009663E9">
              <w:rPr>
                <w:rFonts w:ascii="Calibri" w:hAnsi="Calibri"/>
              </w:rPr>
              <w:t xml:space="preserve">Nettoyage </w:t>
            </w:r>
            <w:r w:rsidR="00BF18BB" w:rsidRPr="009663E9">
              <w:rPr>
                <w:rFonts w:ascii="Calibri" w:hAnsi="Calibri"/>
              </w:rPr>
              <w:t>des portes</w:t>
            </w:r>
            <w:r w:rsidRPr="009663E9">
              <w:rPr>
                <w:rFonts w:ascii="Calibri" w:hAnsi="Calibri"/>
              </w:rPr>
              <w:t>, des plinthes et des interrupteurs</w:t>
            </w:r>
          </w:p>
        </w:tc>
        <w:tc>
          <w:tcPr>
            <w:tcW w:w="362" w:type="dxa"/>
          </w:tcPr>
          <w:p w14:paraId="21D3659F" w14:textId="77777777" w:rsidR="009663E9" w:rsidRPr="009663E9" w:rsidRDefault="009663E9" w:rsidP="009D61E0">
            <w:pPr>
              <w:pStyle w:val="Contenudetableau"/>
              <w:snapToGrid w:val="0"/>
              <w:jc w:val="center"/>
              <w:rPr>
                <w:rFonts w:ascii="Calibri" w:hAnsi="Calibri"/>
              </w:rPr>
            </w:pPr>
          </w:p>
        </w:tc>
        <w:tc>
          <w:tcPr>
            <w:tcW w:w="425" w:type="dxa"/>
          </w:tcPr>
          <w:p w14:paraId="45EE36F7" w14:textId="77777777" w:rsidR="009663E9" w:rsidRPr="009663E9" w:rsidRDefault="009663E9" w:rsidP="009D61E0">
            <w:pPr>
              <w:pStyle w:val="Contenudetableau"/>
              <w:snapToGrid w:val="0"/>
              <w:jc w:val="center"/>
              <w:rPr>
                <w:rFonts w:ascii="Calibri" w:hAnsi="Calibri"/>
              </w:rPr>
            </w:pPr>
          </w:p>
        </w:tc>
        <w:tc>
          <w:tcPr>
            <w:tcW w:w="426" w:type="dxa"/>
          </w:tcPr>
          <w:p w14:paraId="5EBF7007" w14:textId="77777777" w:rsidR="009663E9" w:rsidRPr="009663E9" w:rsidRDefault="009663E9" w:rsidP="009D61E0">
            <w:pPr>
              <w:pStyle w:val="Contenudetableau"/>
              <w:snapToGrid w:val="0"/>
              <w:jc w:val="center"/>
              <w:rPr>
                <w:rFonts w:ascii="Calibri" w:hAnsi="Calibri"/>
              </w:rPr>
            </w:pPr>
          </w:p>
        </w:tc>
        <w:tc>
          <w:tcPr>
            <w:tcW w:w="425" w:type="dxa"/>
          </w:tcPr>
          <w:p w14:paraId="7139B5A0" w14:textId="77777777" w:rsidR="009663E9" w:rsidRPr="009663E9" w:rsidRDefault="009663E9" w:rsidP="009D61E0">
            <w:pPr>
              <w:pStyle w:val="Contenudetableau"/>
              <w:snapToGrid w:val="0"/>
              <w:jc w:val="center"/>
              <w:rPr>
                <w:rFonts w:ascii="Calibri" w:hAnsi="Calibri"/>
              </w:rPr>
            </w:pPr>
          </w:p>
        </w:tc>
        <w:tc>
          <w:tcPr>
            <w:tcW w:w="425" w:type="dxa"/>
          </w:tcPr>
          <w:p w14:paraId="4DF9A958" w14:textId="77777777" w:rsidR="009663E9" w:rsidRPr="009663E9" w:rsidRDefault="009663E9" w:rsidP="009D61E0">
            <w:pPr>
              <w:pStyle w:val="Contenudetableau"/>
              <w:snapToGrid w:val="0"/>
              <w:jc w:val="center"/>
              <w:rPr>
                <w:rFonts w:ascii="Calibri" w:hAnsi="Calibri"/>
              </w:rPr>
            </w:pPr>
            <w:r w:rsidRPr="009663E9">
              <w:rPr>
                <w:rFonts w:ascii="Calibri" w:hAnsi="Calibri"/>
              </w:rPr>
              <w:t>X</w:t>
            </w:r>
          </w:p>
        </w:tc>
        <w:tc>
          <w:tcPr>
            <w:tcW w:w="425" w:type="dxa"/>
          </w:tcPr>
          <w:p w14:paraId="7DE2764C" w14:textId="77777777" w:rsidR="009663E9" w:rsidRPr="009663E9" w:rsidRDefault="009663E9" w:rsidP="009D61E0">
            <w:pPr>
              <w:pStyle w:val="Contenudetableau"/>
              <w:snapToGrid w:val="0"/>
              <w:jc w:val="center"/>
              <w:rPr>
                <w:rFonts w:ascii="Calibri" w:hAnsi="Calibri"/>
              </w:rPr>
            </w:pPr>
          </w:p>
        </w:tc>
        <w:tc>
          <w:tcPr>
            <w:tcW w:w="425" w:type="dxa"/>
          </w:tcPr>
          <w:p w14:paraId="73E13FF0" w14:textId="77777777" w:rsidR="009663E9" w:rsidRPr="009663E9" w:rsidRDefault="009663E9" w:rsidP="009D61E0">
            <w:pPr>
              <w:pStyle w:val="Contenudetableau"/>
              <w:snapToGrid w:val="0"/>
              <w:jc w:val="center"/>
              <w:rPr>
                <w:rFonts w:ascii="Calibri" w:hAnsi="Calibri"/>
              </w:rPr>
            </w:pPr>
          </w:p>
        </w:tc>
      </w:tr>
    </w:tbl>
    <w:p w14:paraId="049D31BD" w14:textId="77777777" w:rsidR="009663E9" w:rsidRPr="009663E9" w:rsidRDefault="009663E9" w:rsidP="009663E9">
      <w:pPr>
        <w:rPr>
          <w:rFonts w:ascii="Calibri" w:hAnsi="Calibri"/>
        </w:rPr>
      </w:pPr>
    </w:p>
    <w:p w14:paraId="1D89E33F" w14:textId="77777777" w:rsidR="009663E9" w:rsidRPr="009663E9" w:rsidRDefault="009663E9" w:rsidP="009663E9">
      <w:pPr>
        <w:rPr>
          <w:rFonts w:ascii="Calibri" w:eastAsia="Times New Roman" w:hAnsi="Calibri" w:cs="Times New Roman"/>
          <w:b/>
          <w:bCs/>
        </w:rPr>
      </w:pPr>
    </w:p>
    <w:p w14:paraId="4DDFBB95" w14:textId="77777777" w:rsidR="009663E9" w:rsidRPr="009663E9" w:rsidRDefault="009663E9" w:rsidP="009663E9">
      <w:pPr>
        <w:widowControl/>
        <w:suppressAutoHyphens w:val="0"/>
        <w:rPr>
          <w:rFonts w:ascii="Calibri" w:eastAsia="Times New Roman" w:hAnsi="Calibri" w:cs="Times New Roman"/>
          <w:b/>
          <w:bCs/>
        </w:rPr>
      </w:pPr>
      <w:r w:rsidRPr="009663E9">
        <w:rPr>
          <w:rFonts w:ascii="Calibri" w:eastAsia="Times New Roman" w:hAnsi="Calibri" w:cs="Times New Roman"/>
          <w:b/>
          <w:bCs/>
        </w:rPr>
        <w:br w:type="page"/>
      </w:r>
    </w:p>
    <w:p w14:paraId="1B2C18D9" w14:textId="77777777" w:rsidR="009663E9" w:rsidRPr="009663E9" w:rsidRDefault="009663E9" w:rsidP="009663E9">
      <w:pPr>
        <w:pBdr>
          <w:top w:val="single" w:sz="2" w:space="1" w:color="auto"/>
          <w:left w:val="single" w:sz="2" w:space="4" w:color="auto"/>
          <w:bottom w:val="single" w:sz="2" w:space="1" w:color="auto"/>
          <w:right w:val="single" w:sz="2" w:space="4" w:color="auto"/>
        </w:pBdr>
        <w:shd w:val="clear" w:color="auto" w:fill="BDD6EE"/>
        <w:jc w:val="center"/>
        <w:rPr>
          <w:rFonts w:ascii="Calibri" w:eastAsia="Times New Roman" w:hAnsi="Calibri" w:cs="Times New Roman"/>
          <w:b/>
          <w:bCs/>
        </w:rPr>
      </w:pPr>
      <w:r w:rsidRPr="009663E9">
        <w:rPr>
          <w:rFonts w:ascii="Calibri" w:eastAsia="Times New Roman" w:hAnsi="Calibri" w:cs="Times New Roman"/>
          <w:b/>
          <w:bCs/>
        </w:rPr>
        <w:lastRenderedPageBreak/>
        <w:t>CIRCULATIONS</w:t>
      </w:r>
    </w:p>
    <w:p w14:paraId="05C20EE2" w14:textId="77777777" w:rsidR="009663E9" w:rsidRPr="009663E9" w:rsidRDefault="009663E9" w:rsidP="009663E9">
      <w:pPr>
        <w:rPr>
          <w:rFonts w:ascii="Calibri" w:eastAsia="Times New Roman" w:hAnsi="Calibri" w:cs="Times New Roman"/>
          <w:b/>
          <w:bCs/>
          <w:u w:val="single"/>
        </w:rPr>
      </w:pPr>
    </w:p>
    <w:p w14:paraId="00C1A39C" w14:textId="7E1FA61F" w:rsidR="009663E9" w:rsidRPr="009663E9" w:rsidRDefault="00DB1997" w:rsidP="009663E9">
      <w:pPr>
        <w:ind w:left="709" w:firstLine="709"/>
        <w:rPr>
          <w:rFonts w:ascii="Calibri" w:eastAsia="Times New Roman" w:hAnsi="Calibri" w:cs="Times New Roman"/>
          <w:b/>
          <w:bCs/>
        </w:rPr>
      </w:pPr>
      <w:r w:rsidRPr="6E258A33">
        <w:rPr>
          <w:rFonts w:ascii="Calibri" w:eastAsia="Times New Roman" w:hAnsi="Calibri" w:cs="Times New Roman"/>
          <w:b/>
          <w:bCs/>
        </w:rPr>
        <w:t>Circulations</w:t>
      </w:r>
      <w:r w:rsidR="009663E9" w:rsidRPr="6E258A33">
        <w:rPr>
          <w:rFonts w:ascii="Calibri" w:eastAsia="Times New Roman" w:hAnsi="Calibri" w:cs="Times New Roman"/>
          <w:b/>
          <w:bCs/>
        </w:rPr>
        <w:t xml:space="preserve">                                                </w:t>
      </w:r>
    </w:p>
    <w:p w14:paraId="090E1106" w14:textId="77777777" w:rsidR="009663E9" w:rsidRPr="009663E9" w:rsidRDefault="009663E9" w:rsidP="009663E9">
      <w:pPr>
        <w:rPr>
          <w:rFonts w:ascii="Calibri" w:eastAsia="Times New Roman" w:hAnsi="Calibri" w:cs="Times New Roman"/>
          <w:b/>
          <w:bCs/>
        </w:rPr>
      </w:pPr>
    </w:p>
    <w:p w14:paraId="48675BDA" w14:textId="55260C43" w:rsidR="009663E9" w:rsidRPr="009663E9" w:rsidRDefault="009663E9" w:rsidP="6E258A33">
      <w:pPr>
        <w:rPr>
          <w:rFonts w:ascii="Calibri" w:eastAsia="Times New Roman" w:hAnsi="Calibri" w:cs="Times New Roman"/>
          <w:b/>
          <w:bCs/>
        </w:rPr>
      </w:pPr>
      <w:r w:rsidRPr="6E258A33">
        <w:rPr>
          <w:rFonts w:ascii="Calibri" w:eastAsia="Times New Roman" w:hAnsi="Calibri" w:cs="Times New Roman"/>
          <w:b/>
          <w:bCs/>
        </w:rPr>
        <w:t>Total des circulations</w:t>
      </w:r>
      <w:r>
        <w:tab/>
      </w:r>
    </w:p>
    <w:p w14:paraId="7A31EC0C" w14:textId="0743A336" w:rsidR="009663E9" w:rsidRPr="009663E9" w:rsidRDefault="009663E9" w:rsidP="6E258A33">
      <w:pPr>
        <w:rPr>
          <w:rFonts w:ascii="Calibri" w:eastAsia="Times New Roman" w:hAnsi="Calibri" w:cs="Times New Roman"/>
          <w:b/>
          <w:bCs/>
        </w:rPr>
      </w:pPr>
      <w:r w:rsidRPr="6E258A33">
        <w:rPr>
          <w:rFonts w:ascii="Calibri" w:eastAsia="Times New Roman" w:hAnsi="Calibri" w:cs="Times New Roman"/>
          <w:b/>
          <w:bCs/>
        </w:rPr>
        <w:t xml:space="preserve">   </w:t>
      </w:r>
      <w:r>
        <w:tab/>
      </w:r>
      <w:r>
        <w:tab/>
      </w:r>
    </w:p>
    <w:p w14:paraId="7BAFBBF0" w14:textId="3BF6BAB0" w:rsidR="009663E9" w:rsidRPr="009663E9" w:rsidRDefault="029ACD9E" w:rsidP="009663E9">
      <w:pPr>
        <w:rPr>
          <w:rFonts w:ascii="Calibri" w:eastAsia="Times New Roman" w:hAnsi="Calibri" w:cs="Times New Roman"/>
          <w:b/>
          <w:bCs/>
        </w:rPr>
      </w:pPr>
      <w:r w:rsidRPr="6E258A33">
        <w:rPr>
          <w:rFonts w:ascii="Calibri" w:eastAsia="Times New Roman" w:hAnsi="Calibri" w:cs="Times New Roman"/>
          <w:b/>
          <w:bCs/>
        </w:rPr>
        <w:t>398+73 = 471</w:t>
      </w:r>
      <w:r w:rsidR="009663E9" w:rsidRPr="6E258A33">
        <w:rPr>
          <w:rFonts w:ascii="Calibri" w:eastAsia="Times New Roman" w:hAnsi="Calibri" w:cs="Times New Roman"/>
          <w:b/>
          <w:bCs/>
        </w:rPr>
        <w:t>m2</w:t>
      </w:r>
      <w:r w:rsidR="4F986477" w:rsidRPr="6E258A33">
        <w:rPr>
          <w:rFonts w:ascii="Calibri" w:eastAsia="Times New Roman" w:hAnsi="Calibri" w:cs="Times New Roman"/>
          <w:b/>
          <w:bCs/>
        </w:rPr>
        <w:t xml:space="preserve"> Bât neuf + cafétéria </w:t>
      </w:r>
      <w:r w:rsidR="22D17C2E" w:rsidRPr="6E258A33">
        <w:rPr>
          <w:rFonts w:ascii="Calibri" w:eastAsia="Times New Roman" w:hAnsi="Calibri" w:cs="Times New Roman"/>
          <w:b/>
          <w:bCs/>
        </w:rPr>
        <w:t xml:space="preserve">--&gt; </w:t>
      </w:r>
      <w:r w:rsidR="4F986477" w:rsidRPr="6E258A33">
        <w:rPr>
          <w:rFonts w:ascii="Calibri" w:eastAsia="Times New Roman" w:hAnsi="Calibri" w:cs="Times New Roman"/>
          <w:b/>
          <w:bCs/>
        </w:rPr>
        <w:t>2026</w:t>
      </w:r>
    </w:p>
    <w:p w14:paraId="255EEBCA" w14:textId="6248C78B" w:rsidR="00256105" w:rsidRDefault="00256105" w:rsidP="6E258A33">
      <w:pPr>
        <w:rPr>
          <w:rFonts w:ascii="Calibri" w:eastAsia="Times New Roman" w:hAnsi="Calibri" w:cs="Times New Roman"/>
          <w:b/>
          <w:bCs/>
        </w:rPr>
      </w:pPr>
      <w:r w:rsidRPr="6E258A33">
        <w:rPr>
          <w:rFonts w:ascii="Calibri" w:eastAsia="Times New Roman" w:hAnsi="Calibri" w:cs="Times New Roman"/>
          <w:b/>
          <w:bCs/>
        </w:rPr>
        <w:t>70+116+5 = 191 m² Bât A + Bât B --&gt; 2027</w:t>
      </w:r>
    </w:p>
    <w:p w14:paraId="1FC9DF33" w14:textId="2FE86DBF" w:rsidR="009663E9" w:rsidRPr="009663E9" w:rsidRDefault="009663E9" w:rsidP="009663E9">
      <w:pPr>
        <w:rPr>
          <w:rFonts w:ascii="Calibri" w:eastAsia="Times New Roman" w:hAnsi="Calibri" w:cs="Times New Roman"/>
          <w:b/>
          <w:bCs/>
        </w:rPr>
      </w:pPr>
    </w:p>
    <w:p w14:paraId="1E84687E" w14:textId="77777777" w:rsidR="009663E9" w:rsidRPr="009663E9" w:rsidRDefault="009663E9" w:rsidP="6E258A33">
      <w:pPr>
        <w:rPr>
          <w:rFonts w:ascii="Calibri" w:eastAsia="Times New Roman" w:hAnsi="Calibri" w:cs="Times New Roman"/>
          <w:b/>
          <w:bCs/>
          <w:u w:val="single"/>
        </w:rPr>
      </w:pPr>
      <w:r w:rsidRPr="6E258A33">
        <w:rPr>
          <w:rFonts w:ascii="Calibri" w:eastAsia="Times New Roman" w:hAnsi="Calibri" w:cs="Times New Roman"/>
          <w:b/>
          <w:bCs/>
          <w:u w:val="single"/>
        </w:rPr>
        <w:t>Prestations de nettoyage des circulations</w:t>
      </w:r>
    </w:p>
    <w:p w14:paraId="58A96FC1" w14:textId="77777777" w:rsidR="009663E9" w:rsidRPr="009663E9" w:rsidRDefault="009663E9" w:rsidP="009663E9">
      <w:pPr>
        <w:ind w:left="6381"/>
        <w:rPr>
          <w:rFonts w:ascii="Calibri" w:eastAsia="Times New Roman" w:hAnsi="Calibri" w:cs="Times New Roman"/>
          <w:b/>
          <w:bCs/>
        </w:rPr>
      </w:pPr>
      <w:r w:rsidRPr="009663E9">
        <w:rPr>
          <w:rFonts w:ascii="Calibri" w:eastAsia="Times New Roman" w:hAnsi="Calibri" w:cs="Times New Roman"/>
          <w:b/>
          <w:bCs/>
        </w:rPr>
        <w:t xml:space="preserve">   J      H    2H    D    M     V      E</w:t>
      </w:r>
    </w:p>
    <w:tbl>
      <w:tblPr>
        <w:tblW w:w="0" w:type="auto"/>
        <w:tblInd w:w="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6362"/>
        <w:gridCol w:w="425"/>
        <w:gridCol w:w="426"/>
        <w:gridCol w:w="425"/>
        <w:gridCol w:w="425"/>
        <w:gridCol w:w="425"/>
        <w:gridCol w:w="426"/>
        <w:gridCol w:w="426"/>
      </w:tblGrid>
      <w:tr w:rsidR="009663E9" w:rsidRPr="00B61856" w14:paraId="6042D517" w14:textId="77777777" w:rsidTr="009D61E0">
        <w:tc>
          <w:tcPr>
            <w:tcW w:w="6362" w:type="dxa"/>
          </w:tcPr>
          <w:p w14:paraId="773131FA" w14:textId="77777777" w:rsidR="009663E9" w:rsidRPr="009663E9" w:rsidRDefault="009663E9" w:rsidP="009D61E0">
            <w:pPr>
              <w:pStyle w:val="Contenudetableau"/>
              <w:snapToGrid w:val="0"/>
              <w:rPr>
                <w:rFonts w:ascii="Calibri" w:eastAsia="Times New Roman" w:hAnsi="Calibri" w:cs="Times New Roman"/>
              </w:rPr>
            </w:pPr>
            <w:r w:rsidRPr="009663E9">
              <w:rPr>
                <w:rFonts w:ascii="Calibri" w:eastAsia="Times New Roman" w:hAnsi="Calibri" w:cs="Times New Roman"/>
              </w:rPr>
              <w:t>Balayage humide des sols</w:t>
            </w:r>
          </w:p>
        </w:tc>
        <w:tc>
          <w:tcPr>
            <w:tcW w:w="425" w:type="dxa"/>
          </w:tcPr>
          <w:p w14:paraId="35572F1E" w14:textId="77777777" w:rsidR="009663E9" w:rsidRPr="009663E9" w:rsidRDefault="009663E9" w:rsidP="009D61E0">
            <w:pPr>
              <w:jc w:val="center"/>
              <w:rPr>
                <w:rFonts w:ascii="Calibri" w:hAnsi="Calibri"/>
              </w:rPr>
            </w:pPr>
            <w:r w:rsidRPr="009663E9">
              <w:rPr>
                <w:rFonts w:ascii="Calibri" w:hAnsi="Calibri"/>
              </w:rPr>
              <w:t>X</w:t>
            </w:r>
          </w:p>
        </w:tc>
        <w:tc>
          <w:tcPr>
            <w:tcW w:w="426" w:type="dxa"/>
          </w:tcPr>
          <w:p w14:paraId="6CB76FEE" w14:textId="77777777" w:rsidR="009663E9" w:rsidRPr="009663E9" w:rsidRDefault="009663E9" w:rsidP="009D61E0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425" w:type="dxa"/>
          </w:tcPr>
          <w:p w14:paraId="544DFC17" w14:textId="77777777" w:rsidR="009663E9" w:rsidRPr="009663E9" w:rsidRDefault="009663E9" w:rsidP="009D61E0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425" w:type="dxa"/>
          </w:tcPr>
          <w:p w14:paraId="4ECCD74B" w14:textId="77777777" w:rsidR="009663E9" w:rsidRPr="009663E9" w:rsidRDefault="009663E9" w:rsidP="009D61E0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425" w:type="dxa"/>
          </w:tcPr>
          <w:p w14:paraId="236C4964" w14:textId="77777777" w:rsidR="009663E9" w:rsidRPr="009663E9" w:rsidRDefault="009663E9" w:rsidP="009D61E0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426" w:type="dxa"/>
          </w:tcPr>
          <w:p w14:paraId="0C483F72" w14:textId="77777777" w:rsidR="009663E9" w:rsidRPr="009663E9" w:rsidRDefault="009663E9" w:rsidP="009D61E0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426" w:type="dxa"/>
          </w:tcPr>
          <w:p w14:paraId="4AB6C225" w14:textId="77777777" w:rsidR="009663E9" w:rsidRPr="009663E9" w:rsidRDefault="009663E9" w:rsidP="009D61E0">
            <w:pPr>
              <w:jc w:val="center"/>
              <w:rPr>
                <w:rFonts w:ascii="Calibri" w:hAnsi="Calibri"/>
              </w:rPr>
            </w:pPr>
          </w:p>
        </w:tc>
      </w:tr>
      <w:tr w:rsidR="009663E9" w:rsidRPr="00B61856" w14:paraId="67C03A54" w14:textId="77777777" w:rsidTr="009D61E0">
        <w:tc>
          <w:tcPr>
            <w:tcW w:w="6362" w:type="dxa"/>
          </w:tcPr>
          <w:p w14:paraId="7EF5B06A" w14:textId="77777777" w:rsidR="009663E9" w:rsidRPr="009663E9" w:rsidRDefault="009663E9" w:rsidP="009D61E0">
            <w:pPr>
              <w:pStyle w:val="Contenudetableau"/>
              <w:snapToGrid w:val="0"/>
              <w:rPr>
                <w:rFonts w:ascii="Calibri" w:eastAsia="Times New Roman" w:hAnsi="Calibri" w:cs="Times New Roman"/>
              </w:rPr>
            </w:pPr>
            <w:r w:rsidRPr="009663E9">
              <w:rPr>
                <w:rFonts w:ascii="Calibri" w:eastAsia="Times New Roman" w:hAnsi="Calibri" w:cs="Times New Roman"/>
              </w:rPr>
              <w:t>Lavage à plat des sols</w:t>
            </w:r>
          </w:p>
        </w:tc>
        <w:tc>
          <w:tcPr>
            <w:tcW w:w="425" w:type="dxa"/>
          </w:tcPr>
          <w:p w14:paraId="327DC347" w14:textId="77777777" w:rsidR="009663E9" w:rsidRPr="009663E9" w:rsidRDefault="009663E9" w:rsidP="009D61E0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426" w:type="dxa"/>
          </w:tcPr>
          <w:p w14:paraId="1DB93C82" w14:textId="77777777" w:rsidR="009663E9" w:rsidRPr="009663E9" w:rsidRDefault="009663E9" w:rsidP="009D61E0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425" w:type="dxa"/>
          </w:tcPr>
          <w:p w14:paraId="6653062A" w14:textId="77777777" w:rsidR="009663E9" w:rsidRPr="009663E9" w:rsidRDefault="009663E9" w:rsidP="009D61E0">
            <w:pPr>
              <w:jc w:val="center"/>
              <w:rPr>
                <w:rFonts w:ascii="Calibri" w:hAnsi="Calibri"/>
              </w:rPr>
            </w:pPr>
            <w:r w:rsidRPr="009663E9">
              <w:rPr>
                <w:rFonts w:ascii="Calibri" w:hAnsi="Calibri"/>
              </w:rPr>
              <w:t>X</w:t>
            </w:r>
          </w:p>
        </w:tc>
        <w:tc>
          <w:tcPr>
            <w:tcW w:w="425" w:type="dxa"/>
          </w:tcPr>
          <w:p w14:paraId="1A206947" w14:textId="77777777" w:rsidR="009663E9" w:rsidRPr="009663E9" w:rsidRDefault="009663E9" w:rsidP="009D61E0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425" w:type="dxa"/>
          </w:tcPr>
          <w:p w14:paraId="68739179" w14:textId="77777777" w:rsidR="009663E9" w:rsidRPr="009663E9" w:rsidRDefault="009663E9" w:rsidP="009D61E0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426" w:type="dxa"/>
          </w:tcPr>
          <w:p w14:paraId="34A0B024" w14:textId="77777777" w:rsidR="009663E9" w:rsidRPr="009663E9" w:rsidRDefault="009663E9" w:rsidP="009D61E0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426" w:type="dxa"/>
          </w:tcPr>
          <w:p w14:paraId="13921F1C" w14:textId="77777777" w:rsidR="009663E9" w:rsidRPr="009663E9" w:rsidRDefault="009663E9" w:rsidP="009D61E0">
            <w:pPr>
              <w:jc w:val="center"/>
              <w:rPr>
                <w:rFonts w:ascii="Calibri" w:hAnsi="Calibri"/>
              </w:rPr>
            </w:pPr>
          </w:p>
        </w:tc>
      </w:tr>
      <w:tr w:rsidR="009663E9" w:rsidRPr="00B61856" w14:paraId="2F573DEE" w14:textId="77777777" w:rsidTr="009D61E0">
        <w:tc>
          <w:tcPr>
            <w:tcW w:w="6362" w:type="dxa"/>
          </w:tcPr>
          <w:p w14:paraId="548A9B74" w14:textId="77777777" w:rsidR="009663E9" w:rsidRPr="009663E9" w:rsidRDefault="009663E9" w:rsidP="009D61E0">
            <w:pPr>
              <w:pStyle w:val="Contenudetableau"/>
              <w:snapToGrid w:val="0"/>
              <w:rPr>
                <w:rFonts w:ascii="Calibri" w:eastAsia="Times New Roman" w:hAnsi="Calibri" w:cs="Times New Roman"/>
              </w:rPr>
            </w:pPr>
            <w:r w:rsidRPr="009663E9">
              <w:rPr>
                <w:rFonts w:ascii="Calibri" w:eastAsia="Times New Roman" w:hAnsi="Calibri" w:cs="Times New Roman"/>
              </w:rPr>
              <w:t>Vider, essuyer les corbeilles, bacs à papier et cendriers</w:t>
            </w:r>
          </w:p>
        </w:tc>
        <w:tc>
          <w:tcPr>
            <w:tcW w:w="425" w:type="dxa"/>
          </w:tcPr>
          <w:p w14:paraId="647AA368" w14:textId="77777777" w:rsidR="009663E9" w:rsidRPr="009663E9" w:rsidRDefault="009663E9" w:rsidP="009D61E0">
            <w:pPr>
              <w:jc w:val="center"/>
              <w:rPr>
                <w:rFonts w:ascii="Calibri" w:hAnsi="Calibri"/>
              </w:rPr>
            </w:pPr>
            <w:r w:rsidRPr="009663E9">
              <w:rPr>
                <w:rFonts w:ascii="Calibri" w:hAnsi="Calibri"/>
              </w:rPr>
              <w:t>X</w:t>
            </w:r>
          </w:p>
        </w:tc>
        <w:tc>
          <w:tcPr>
            <w:tcW w:w="426" w:type="dxa"/>
          </w:tcPr>
          <w:p w14:paraId="4FDBA6B2" w14:textId="77777777" w:rsidR="009663E9" w:rsidRPr="009663E9" w:rsidRDefault="009663E9" w:rsidP="009D61E0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425" w:type="dxa"/>
          </w:tcPr>
          <w:p w14:paraId="3896D34E" w14:textId="77777777" w:rsidR="009663E9" w:rsidRPr="009663E9" w:rsidRDefault="009663E9" w:rsidP="009D61E0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425" w:type="dxa"/>
          </w:tcPr>
          <w:p w14:paraId="0D352C9C" w14:textId="77777777" w:rsidR="009663E9" w:rsidRPr="009663E9" w:rsidRDefault="009663E9" w:rsidP="009D61E0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425" w:type="dxa"/>
          </w:tcPr>
          <w:p w14:paraId="4BFD04E8" w14:textId="77777777" w:rsidR="009663E9" w:rsidRPr="009663E9" w:rsidRDefault="009663E9" w:rsidP="009D61E0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426" w:type="dxa"/>
          </w:tcPr>
          <w:p w14:paraId="44B226E0" w14:textId="77777777" w:rsidR="009663E9" w:rsidRPr="009663E9" w:rsidRDefault="009663E9" w:rsidP="009D61E0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426" w:type="dxa"/>
          </w:tcPr>
          <w:p w14:paraId="018A3D1D" w14:textId="77777777" w:rsidR="009663E9" w:rsidRPr="009663E9" w:rsidRDefault="009663E9" w:rsidP="009D61E0">
            <w:pPr>
              <w:jc w:val="center"/>
              <w:rPr>
                <w:rFonts w:ascii="Calibri" w:hAnsi="Calibri"/>
              </w:rPr>
            </w:pPr>
          </w:p>
        </w:tc>
      </w:tr>
      <w:tr w:rsidR="009663E9" w:rsidRPr="00B61856" w14:paraId="7715DB68" w14:textId="77777777" w:rsidTr="009D61E0">
        <w:tc>
          <w:tcPr>
            <w:tcW w:w="6362" w:type="dxa"/>
          </w:tcPr>
          <w:p w14:paraId="40EF9660" w14:textId="77777777" w:rsidR="009663E9" w:rsidRPr="009663E9" w:rsidRDefault="009663E9" w:rsidP="009D61E0">
            <w:pPr>
              <w:pStyle w:val="Contenudetableau"/>
              <w:snapToGrid w:val="0"/>
              <w:rPr>
                <w:rFonts w:ascii="Calibri" w:eastAsia="Times New Roman" w:hAnsi="Calibri" w:cs="Times New Roman"/>
              </w:rPr>
            </w:pPr>
            <w:r w:rsidRPr="009663E9">
              <w:rPr>
                <w:rFonts w:ascii="Calibri" w:eastAsia="Times New Roman" w:hAnsi="Calibri" w:cs="Times New Roman"/>
              </w:rPr>
              <w:t>Entretien de la cabine de l'ascenseur et des portes palières</w:t>
            </w:r>
          </w:p>
        </w:tc>
        <w:tc>
          <w:tcPr>
            <w:tcW w:w="425" w:type="dxa"/>
          </w:tcPr>
          <w:p w14:paraId="4268A7B8" w14:textId="77777777" w:rsidR="009663E9" w:rsidRPr="009663E9" w:rsidRDefault="009663E9" w:rsidP="009D61E0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426" w:type="dxa"/>
          </w:tcPr>
          <w:p w14:paraId="43F720E6" w14:textId="77777777" w:rsidR="009663E9" w:rsidRPr="009663E9" w:rsidRDefault="009663E9" w:rsidP="009D61E0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425" w:type="dxa"/>
          </w:tcPr>
          <w:p w14:paraId="7AB5F656" w14:textId="77777777" w:rsidR="009663E9" w:rsidRPr="009663E9" w:rsidRDefault="009663E9" w:rsidP="009D61E0">
            <w:pPr>
              <w:jc w:val="center"/>
              <w:rPr>
                <w:rFonts w:ascii="Calibri" w:hAnsi="Calibri"/>
              </w:rPr>
            </w:pPr>
            <w:r w:rsidRPr="009663E9">
              <w:rPr>
                <w:rFonts w:ascii="Calibri" w:hAnsi="Calibri"/>
              </w:rPr>
              <w:t>X</w:t>
            </w:r>
          </w:p>
        </w:tc>
        <w:tc>
          <w:tcPr>
            <w:tcW w:w="425" w:type="dxa"/>
          </w:tcPr>
          <w:p w14:paraId="31B838D4" w14:textId="77777777" w:rsidR="009663E9" w:rsidRPr="009663E9" w:rsidRDefault="009663E9" w:rsidP="009D61E0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425" w:type="dxa"/>
          </w:tcPr>
          <w:p w14:paraId="0368F2F6" w14:textId="77777777" w:rsidR="009663E9" w:rsidRPr="009663E9" w:rsidRDefault="009663E9" w:rsidP="009D61E0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426" w:type="dxa"/>
          </w:tcPr>
          <w:p w14:paraId="6C3D87F4" w14:textId="77777777" w:rsidR="009663E9" w:rsidRPr="009663E9" w:rsidRDefault="009663E9" w:rsidP="009D61E0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426" w:type="dxa"/>
          </w:tcPr>
          <w:p w14:paraId="0F958B83" w14:textId="77777777" w:rsidR="009663E9" w:rsidRPr="009663E9" w:rsidRDefault="009663E9" w:rsidP="009D61E0">
            <w:pPr>
              <w:jc w:val="center"/>
              <w:rPr>
                <w:rFonts w:ascii="Calibri" w:hAnsi="Calibri"/>
              </w:rPr>
            </w:pPr>
          </w:p>
        </w:tc>
      </w:tr>
      <w:tr w:rsidR="009663E9" w:rsidRPr="00B61856" w14:paraId="76503F90" w14:textId="77777777" w:rsidTr="009D61E0">
        <w:tc>
          <w:tcPr>
            <w:tcW w:w="6362" w:type="dxa"/>
          </w:tcPr>
          <w:p w14:paraId="1C8F152D" w14:textId="77777777" w:rsidR="009663E9" w:rsidRPr="009663E9" w:rsidRDefault="009663E9" w:rsidP="009D61E0">
            <w:pPr>
              <w:pStyle w:val="Contenudetableau"/>
              <w:snapToGrid w:val="0"/>
              <w:rPr>
                <w:rFonts w:ascii="Calibri" w:eastAsia="Times New Roman" w:hAnsi="Calibri" w:cs="Times New Roman"/>
              </w:rPr>
            </w:pPr>
            <w:r w:rsidRPr="009663E9">
              <w:rPr>
                <w:rFonts w:ascii="Calibri" w:eastAsia="Times New Roman" w:hAnsi="Calibri" w:cs="Times New Roman"/>
              </w:rPr>
              <w:t>Enlever les toiles d'araignées</w:t>
            </w:r>
          </w:p>
        </w:tc>
        <w:tc>
          <w:tcPr>
            <w:tcW w:w="425" w:type="dxa"/>
          </w:tcPr>
          <w:p w14:paraId="382C2482" w14:textId="77777777" w:rsidR="009663E9" w:rsidRPr="009663E9" w:rsidRDefault="009663E9" w:rsidP="009D61E0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426" w:type="dxa"/>
          </w:tcPr>
          <w:p w14:paraId="10815BCE" w14:textId="77777777" w:rsidR="009663E9" w:rsidRPr="009663E9" w:rsidRDefault="009663E9" w:rsidP="009D61E0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425" w:type="dxa"/>
          </w:tcPr>
          <w:p w14:paraId="4DABB9BD" w14:textId="77777777" w:rsidR="009663E9" w:rsidRPr="009663E9" w:rsidRDefault="009663E9" w:rsidP="009D61E0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425" w:type="dxa"/>
          </w:tcPr>
          <w:p w14:paraId="50016193" w14:textId="77777777" w:rsidR="009663E9" w:rsidRPr="009663E9" w:rsidRDefault="009663E9" w:rsidP="009D61E0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425" w:type="dxa"/>
          </w:tcPr>
          <w:p w14:paraId="60091D0A" w14:textId="77777777" w:rsidR="009663E9" w:rsidRPr="009663E9" w:rsidRDefault="009663E9" w:rsidP="009D61E0">
            <w:pPr>
              <w:jc w:val="center"/>
              <w:rPr>
                <w:rFonts w:ascii="Calibri" w:hAnsi="Calibri"/>
              </w:rPr>
            </w:pPr>
            <w:r w:rsidRPr="009663E9">
              <w:rPr>
                <w:rFonts w:ascii="Calibri" w:hAnsi="Calibri"/>
              </w:rPr>
              <w:t>X</w:t>
            </w:r>
          </w:p>
        </w:tc>
        <w:tc>
          <w:tcPr>
            <w:tcW w:w="426" w:type="dxa"/>
          </w:tcPr>
          <w:p w14:paraId="58AC0443" w14:textId="77777777" w:rsidR="009663E9" w:rsidRPr="009663E9" w:rsidRDefault="009663E9" w:rsidP="009D61E0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426" w:type="dxa"/>
          </w:tcPr>
          <w:p w14:paraId="5A2C734D" w14:textId="77777777" w:rsidR="009663E9" w:rsidRPr="009663E9" w:rsidRDefault="009663E9" w:rsidP="009D61E0">
            <w:pPr>
              <w:jc w:val="center"/>
              <w:rPr>
                <w:rFonts w:ascii="Calibri" w:hAnsi="Calibri"/>
              </w:rPr>
            </w:pPr>
          </w:p>
        </w:tc>
      </w:tr>
      <w:tr w:rsidR="009663E9" w:rsidRPr="00B61856" w14:paraId="62976901" w14:textId="77777777" w:rsidTr="009D61E0">
        <w:tc>
          <w:tcPr>
            <w:tcW w:w="6362" w:type="dxa"/>
          </w:tcPr>
          <w:p w14:paraId="7FA37B68" w14:textId="77777777" w:rsidR="009663E9" w:rsidRPr="009663E9" w:rsidRDefault="00DB1997" w:rsidP="009D61E0">
            <w:pPr>
              <w:pStyle w:val="Contenudetableau"/>
              <w:snapToGrid w:val="0"/>
              <w:rPr>
                <w:rFonts w:ascii="Calibri" w:eastAsia="Times New Roman" w:hAnsi="Calibri" w:cs="Times New Roman"/>
              </w:rPr>
            </w:pPr>
            <w:r w:rsidRPr="009663E9">
              <w:rPr>
                <w:rFonts w:ascii="Calibri" w:eastAsia="Times New Roman" w:hAnsi="Calibri" w:cs="Times New Roman"/>
              </w:rPr>
              <w:t>Nettoyer les</w:t>
            </w:r>
            <w:r w:rsidR="009663E9" w:rsidRPr="009663E9">
              <w:rPr>
                <w:rFonts w:ascii="Calibri" w:eastAsia="Times New Roman" w:hAnsi="Calibri" w:cs="Times New Roman"/>
              </w:rPr>
              <w:t xml:space="preserve"> portes les plinthes et interrupteurs</w:t>
            </w:r>
          </w:p>
        </w:tc>
        <w:tc>
          <w:tcPr>
            <w:tcW w:w="425" w:type="dxa"/>
          </w:tcPr>
          <w:p w14:paraId="3DC24DFA" w14:textId="77777777" w:rsidR="009663E9" w:rsidRPr="009663E9" w:rsidRDefault="009663E9" w:rsidP="009D61E0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426" w:type="dxa"/>
          </w:tcPr>
          <w:p w14:paraId="623639C6" w14:textId="77777777" w:rsidR="009663E9" w:rsidRPr="009663E9" w:rsidRDefault="009663E9" w:rsidP="009D61E0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425" w:type="dxa"/>
          </w:tcPr>
          <w:p w14:paraId="5553457C" w14:textId="77777777" w:rsidR="009663E9" w:rsidRPr="009663E9" w:rsidRDefault="009663E9" w:rsidP="009D61E0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425" w:type="dxa"/>
          </w:tcPr>
          <w:p w14:paraId="769D76BE" w14:textId="77777777" w:rsidR="009663E9" w:rsidRPr="009663E9" w:rsidRDefault="009663E9" w:rsidP="009D61E0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425" w:type="dxa"/>
          </w:tcPr>
          <w:p w14:paraId="11E148EB" w14:textId="77777777" w:rsidR="009663E9" w:rsidRPr="009663E9" w:rsidRDefault="009663E9" w:rsidP="009D61E0">
            <w:pPr>
              <w:jc w:val="center"/>
              <w:rPr>
                <w:rFonts w:ascii="Calibri" w:hAnsi="Calibri"/>
              </w:rPr>
            </w:pPr>
            <w:r w:rsidRPr="009663E9">
              <w:rPr>
                <w:rFonts w:ascii="Calibri" w:hAnsi="Calibri"/>
              </w:rPr>
              <w:t>X</w:t>
            </w:r>
          </w:p>
        </w:tc>
        <w:tc>
          <w:tcPr>
            <w:tcW w:w="426" w:type="dxa"/>
          </w:tcPr>
          <w:p w14:paraId="0AB71672" w14:textId="77777777" w:rsidR="009663E9" w:rsidRPr="009663E9" w:rsidRDefault="009663E9" w:rsidP="009D61E0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426" w:type="dxa"/>
          </w:tcPr>
          <w:p w14:paraId="2CE4DA4C" w14:textId="77777777" w:rsidR="009663E9" w:rsidRPr="009663E9" w:rsidRDefault="009663E9" w:rsidP="009D61E0">
            <w:pPr>
              <w:jc w:val="center"/>
              <w:rPr>
                <w:rFonts w:ascii="Calibri" w:hAnsi="Calibri"/>
              </w:rPr>
            </w:pPr>
          </w:p>
        </w:tc>
      </w:tr>
    </w:tbl>
    <w:p w14:paraId="65A42B92" w14:textId="77777777" w:rsidR="009663E9" w:rsidRPr="009663E9" w:rsidRDefault="009663E9" w:rsidP="009663E9">
      <w:pPr>
        <w:rPr>
          <w:rFonts w:ascii="Calibri" w:hAnsi="Calibri"/>
        </w:rPr>
      </w:pPr>
    </w:p>
    <w:p w14:paraId="66286291" w14:textId="77777777" w:rsidR="009663E9" w:rsidRPr="009663E9" w:rsidRDefault="009663E9" w:rsidP="009663E9">
      <w:pPr>
        <w:rPr>
          <w:rFonts w:ascii="Calibri" w:hAnsi="Calibri"/>
        </w:rPr>
      </w:pPr>
    </w:p>
    <w:p w14:paraId="365A4F69" w14:textId="77777777" w:rsidR="009663E9" w:rsidRPr="009663E9" w:rsidRDefault="009663E9" w:rsidP="009663E9">
      <w:pPr>
        <w:rPr>
          <w:rFonts w:ascii="Calibri" w:hAnsi="Calibri"/>
        </w:rPr>
      </w:pPr>
    </w:p>
    <w:p w14:paraId="41A536DA" w14:textId="77777777" w:rsidR="009663E9" w:rsidRPr="009663E9" w:rsidRDefault="009663E9" w:rsidP="009663E9">
      <w:pPr>
        <w:rPr>
          <w:rFonts w:ascii="Calibri" w:hAnsi="Calibri"/>
        </w:rPr>
      </w:pPr>
    </w:p>
    <w:p w14:paraId="7A361C83" w14:textId="77777777" w:rsidR="009663E9" w:rsidRPr="009663E9" w:rsidRDefault="009663E9" w:rsidP="009663E9">
      <w:pPr>
        <w:rPr>
          <w:rFonts w:ascii="Calibri" w:hAnsi="Calibri"/>
        </w:rPr>
      </w:pPr>
    </w:p>
    <w:p w14:paraId="08F0CD32" w14:textId="77777777" w:rsidR="009663E9" w:rsidRPr="009663E9" w:rsidRDefault="009663E9" w:rsidP="009663E9">
      <w:pPr>
        <w:widowControl/>
        <w:suppressAutoHyphens w:val="0"/>
        <w:rPr>
          <w:rFonts w:ascii="Calibri" w:eastAsia="Times New Roman" w:hAnsi="Calibri" w:cs="Times New Roman"/>
          <w:b/>
          <w:bCs/>
        </w:rPr>
      </w:pPr>
      <w:r w:rsidRPr="009663E9">
        <w:rPr>
          <w:rFonts w:ascii="Calibri" w:eastAsia="Times New Roman" w:hAnsi="Calibri" w:cs="Times New Roman"/>
          <w:b/>
          <w:bCs/>
        </w:rPr>
        <w:br w:type="page"/>
      </w:r>
    </w:p>
    <w:p w14:paraId="18FCB788" w14:textId="77777777" w:rsidR="009663E9" w:rsidRPr="009663E9" w:rsidRDefault="009663E9" w:rsidP="009663E9">
      <w:pPr>
        <w:rPr>
          <w:rFonts w:ascii="Calibri" w:eastAsia="Times New Roman" w:hAnsi="Calibri" w:cs="Times New Roman"/>
          <w:b/>
          <w:bCs/>
          <w:u w:val="single"/>
        </w:rPr>
      </w:pPr>
    </w:p>
    <w:p w14:paraId="32199102" w14:textId="77777777" w:rsidR="009663E9" w:rsidRPr="009663E9" w:rsidRDefault="009663E9" w:rsidP="009663E9">
      <w:pPr>
        <w:pBdr>
          <w:top w:val="single" w:sz="2" w:space="1" w:color="auto"/>
          <w:left w:val="single" w:sz="2" w:space="4" w:color="auto"/>
          <w:bottom w:val="single" w:sz="2" w:space="1" w:color="auto"/>
          <w:right w:val="single" w:sz="2" w:space="4" w:color="auto"/>
        </w:pBdr>
        <w:shd w:val="clear" w:color="auto" w:fill="BDD6EE"/>
        <w:jc w:val="center"/>
        <w:rPr>
          <w:rFonts w:ascii="Calibri" w:eastAsia="Times New Roman" w:hAnsi="Calibri" w:cs="Times New Roman"/>
          <w:b/>
          <w:bCs/>
        </w:rPr>
      </w:pPr>
      <w:r w:rsidRPr="009663E9">
        <w:rPr>
          <w:rFonts w:ascii="Calibri" w:eastAsia="Times New Roman" w:hAnsi="Calibri" w:cs="Times New Roman"/>
          <w:b/>
          <w:bCs/>
        </w:rPr>
        <w:t>LES SALLES DE COURS</w:t>
      </w:r>
    </w:p>
    <w:p w14:paraId="19DCC0D6" w14:textId="77777777" w:rsidR="009663E9" w:rsidRPr="009663E9" w:rsidRDefault="009663E9" w:rsidP="009663E9">
      <w:pPr>
        <w:rPr>
          <w:rFonts w:ascii="Calibri" w:eastAsia="Times New Roman" w:hAnsi="Calibri" w:cs="Times New Roman"/>
          <w:b/>
          <w:bCs/>
        </w:rPr>
      </w:pPr>
    </w:p>
    <w:p w14:paraId="44DE93AE" w14:textId="192F178F" w:rsidR="009663E9" w:rsidRPr="009663E9" w:rsidRDefault="009663E9" w:rsidP="009663E9">
      <w:pPr>
        <w:rPr>
          <w:rFonts w:ascii="Calibri" w:eastAsia="Times New Roman" w:hAnsi="Calibri" w:cs="Times New Roman"/>
          <w:b/>
          <w:bCs/>
        </w:rPr>
      </w:pPr>
      <w:r w:rsidRPr="6E258A33">
        <w:rPr>
          <w:rFonts w:ascii="Calibri" w:eastAsia="Times New Roman" w:hAnsi="Calibri" w:cs="Times New Roman"/>
          <w:b/>
          <w:bCs/>
        </w:rPr>
        <w:t xml:space="preserve">                                                                              </w:t>
      </w:r>
      <w:r w:rsidR="00DB1997">
        <w:tab/>
      </w:r>
      <w:r w:rsidR="00DB1997">
        <w:tab/>
      </w:r>
      <w:r w:rsidRPr="6E258A33">
        <w:rPr>
          <w:rFonts w:ascii="Calibri" w:eastAsia="Times New Roman" w:hAnsi="Calibri" w:cs="Times New Roman"/>
          <w:b/>
          <w:bCs/>
        </w:rPr>
        <w:t xml:space="preserve"> </w:t>
      </w:r>
    </w:p>
    <w:p w14:paraId="60CDBE35" w14:textId="77777777" w:rsidR="009663E9" w:rsidRPr="009663E9" w:rsidRDefault="009663E9" w:rsidP="009663E9">
      <w:pPr>
        <w:rPr>
          <w:rFonts w:ascii="Calibri" w:hAnsi="Calibri"/>
        </w:rPr>
      </w:pPr>
    </w:p>
    <w:p w14:paraId="5006EC37" w14:textId="070E8ABD" w:rsidR="009663E9" w:rsidRPr="009663E9" w:rsidRDefault="009663E9" w:rsidP="009663E9">
      <w:pPr>
        <w:rPr>
          <w:rFonts w:ascii="Calibri" w:eastAsia="Times New Roman" w:hAnsi="Calibri" w:cs="Times New Roman"/>
          <w:b/>
          <w:bCs/>
        </w:rPr>
      </w:pPr>
      <w:r w:rsidRPr="6E258A33">
        <w:rPr>
          <w:rFonts w:ascii="Calibri" w:eastAsia="Times New Roman" w:hAnsi="Calibri" w:cs="Times New Roman"/>
          <w:b/>
          <w:bCs/>
        </w:rPr>
        <w:t xml:space="preserve">Total salles de </w:t>
      </w:r>
      <w:r w:rsidR="00DB1997" w:rsidRPr="6E258A33">
        <w:rPr>
          <w:rFonts w:ascii="Calibri" w:eastAsia="Times New Roman" w:hAnsi="Calibri" w:cs="Times New Roman"/>
          <w:b/>
          <w:bCs/>
        </w:rPr>
        <w:t xml:space="preserve">cours </w:t>
      </w:r>
      <w:r w:rsidR="7A05DB1C" w:rsidRPr="6E258A33">
        <w:rPr>
          <w:rFonts w:ascii="Calibri" w:eastAsia="Times New Roman" w:hAnsi="Calibri" w:cs="Times New Roman"/>
          <w:b/>
          <w:bCs/>
        </w:rPr>
        <w:t xml:space="preserve">: Bâtiment neuf </w:t>
      </w:r>
      <w:r w:rsidR="3576AD2A" w:rsidRPr="6E258A33">
        <w:rPr>
          <w:rFonts w:ascii="Calibri" w:eastAsia="Times New Roman" w:hAnsi="Calibri" w:cs="Times New Roman"/>
          <w:b/>
          <w:bCs/>
        </w:rPr>
        <w:t>252</w:t>
      </w:r>
      <w:r w:rsidRPr="6E258A33">
        <w:rPr>
          <w:rFonts w:ascii="Calibri" w:eastAsia="Times New Roman" w:hAnsi="Calibri" w:cs="Times New Roman"/>
          <w:b/>
          <w:bCs/>
        </w:rPr>
        <w:t>m²</w:t>
      </w:r>
      <w:r w:rsidR="1577C2BF" w:rsidRPr="6E258A33">
        <w:rPr>
          <w:rFonts w:ascii="Calibri" w:eastAsia="Times New Roman" w:hAnsi="Calibri" w:cs="Times New Roman"/>
          <w:b/>
          <w:bCs/>
        </w:rPr>
        <w:t xml:space="preserve"> + amphi 145 m²</w:t>
      </w:r>
      <w:r w:rsidRPr="6E258A33">
        <w:rPr>
          <w:rFonts w:ascii="Calibri" w:eastAsia="Times New Roman" w:hAnsi="Calibri" w:cs="Times New Roman"/>
          <w:b/>
          <w:bCs/>
        </w:rPr>
        <w:t xml:space="preserve"> </w:t>
      </w:r>
      <w:r w:rsidR="774A90C4" w:rsidRPr="6E258A33">
        <w:rPr>
          <w:rFonts w:ascii="Calibri" w:eastAsia="Times New Roman" w:hAnsi="Calibri" w:cs="Times New Roman"/>
          <w:b/>
          <w:bCs/>
        </w:rPr>
        <w:t>--&gt; 2026</w:t>
      </w:r>
    </w:p>
    <w:p w14:paraId="772723B8" w14:textId="13D55720" w:rsidR="774A90C4" w:rsidRDefault="774A90C4" w:rsidP="6E258A33">
      <w:pPr>
        <w:rPr>
          <w:rFonts w:ascii="Calibri" w:eastAsia="Times New Roman" w:hAnsi="Calibri" w:cs="Times New Roman"/>
          <w:b/>
          <w:bCs/>
        </w:rPr>
      </w:pPr>
      <w:r w:rsidRPr="6E258A33">
        <w:rPr>
          <w:rFonts w:ascii="Calibri" w:eastAsia="Times New Roman" w:hAnsi="Calibri" w:cs="Times New Roman"/>
          <w:b/>
          <w:bCs/>
        </w:rPr>
        <w:t>Bâtiment A : 91 m² --&gt; 2027</w:t>
      </w:r>
    </w:p>
    <w:p w14:paraId="34A0E893" w14:textId="77777777" w:rsidR="009663E9" w:rsidRPr="009663E9" w:rsidRDefault="009663E9" w:rsidP="009663E9">
      <w:pPr>
        <w:rPr>
          <w:rFonts w:ascii="Calibri" w:eastAsia="Times New Roman" w:hAnsi="Calibri" w:cs="Times New Roman"/>
          <w:b/>
          <w:bCs/>
          <w:u w:val="single"/>
        </w:rPr>
      </w:pPr>
    </w:p>
    <w:p w14:paraId="1C072D24" w14:textId="77777777" w:rsidR="009663E9" w:rsidRPr="009663E9" w:rsidRDefault="009663E9" w:rsidP="009663E9">
      <w:pPr>
        <w:rPr>
          <w:rFonts w:ascii="Calibri" w:eastAsia="Times New Roman" w:hAnsi="Calibri" w:cs="Times New Roman"/>
          <w:b/>
          <w:bCs/>
          <w:u w:val="single"/>
        </w:rPr>
      </w:pPr>
      <w:r w:rsidRPr="009663E9">
        <w:rPr>
          <w:rFonts w:ascii="Calibri" w:eastAsia="Times New Roman" w:hAnsi="Calibri" w:cs="Times New Roman"/>
          <w:b/>
          <w:bCs/>
          <w:u w:val="single"/>
        </w:rPr>
        <w:t>Prestations de nettoyage des salles de cours</w:t>
      </w:r>
      <w:r w:rsidRPr="009663E9">
        <w:rPr>
          <w:rFonts w:ascii="Calibri" w:eastAsia="Times New Roman" w:hAnsi="Calibri" w:cs="Times New Roman"/>
          <w:b/>
          <w:bCs/>
        </w:rPr>
        <w:t xml:space="preserve">  </w:t>
      </w:r>
    </w:p>
    <w:p w14:paraId="5A5B7A78" w14:textId="77777777" w:rsidR="009663E9" w:rsidRPr="009663E9" w:rsidRDefault="009663E9" w:rsidP="009663E9">
      <w:pPr>
        <w:rPr>
          <w:rFonts w:ascii="Calibri" w:eastAsia="Times New Roman" w:hAnsi="Calibri" w:cs="Times New Roman"/>
          <w:b/>
          <w:bCs/>
        </w:rPr>
      </w:pPr>
      <w:r w:rsidRPr="009663E9">
        <w:rPr>
          <w:rFonts w:ascii="Calibri" w:eastAsia="Times New Roman" w:hAnsi="Calibri" w:cs="Times New Roman"/>
          <w:b/>
          <w:bCs/>
        </w:rPr>
        <w:t xml:space="preserve">       </w:t>
      </w:r>
      <w:r w:rsidRPr="009663E9">
        <w:rPr>
          <w:rFonts w:ascii="Calibri" w:eastAsia="Times New Roman" w:hAnsi="Calibri" w:cs="Times New Roman"/>
          <w:b/>
          <w:bCs/>
        </w:rPr>
        <w:tab/>
      </w:r>
      <w:r w:rsidRPr="009663E9">
        <w:rPr>
          <w:rFonts w:ascii="Calibri" w:eastAsia="Times New Roman" w:hAnsi="Calibri" w:cs="Times New Roman"/>
          <w:b/>
          <w:bCs/>
        </w:rPr>
        <w:tab/>
      </w:r>
      <w:r w:rsidRPr="009663E9">
        <w:rPr>
          <w:rFonts w:ascii="Calibri" w:eastAsia="Times New Roman" w:hAnsi="Calibri" w:cs="Times New Roman"/>
          <w:b/>
          <w:bCs/>
        </w:rPr>
        <w:tab/>
      </w:r>
      <w:r w:rsidRPr="009663E9">
        <w:rPr>
          <w:rFonts w:ascii="Calibri" w:eastAsia="Times New Roman" w:hAnsi="Calibri" w:cs="Times New Roman"/>
          <w:b/>
          <w:bCs/>
        </w:rPr>
        <w:tab/>
      </w:r>
      <w:r w:rsidRPr="009663E9">
        <w:rPr>
          <w:rFonts w:ascii="Calibri" w:eastAsia="Times New Roman" w:hAnsi="Calibri" w:cs="Times New Roman"/>
          <w:b/>
          <w:bCs/>
        </w:rPr>
        <w:tab/>
      </w:r>
      <w:r w:rsidRPr="009663E9">
        <w:rPr>
          <w:rFonts w:ascii="Calibri" w:eastAsia="Times New Roman" w:hAnsi="Calibri" w:cs="Times New Roman"/>
          <w:b/>
          <w:bCs/>
        </w:rPr>
        <w:tab/>
      </w:r>
      <w:r w:rsidRPr="009663E9">
        <w:rPr>
          <w:rFonts w:ascii="Calibri" w:eastAsia="Times New Roman" w:hAnsi="Calibri" w:cs="Times New Roman"/>
          <w:b/>
          <w:bCs/>
        </w:rPr>
        <w:tab/>
      </w:r>
      <w:r w:rsidRPr="009663E9">
        <w:rPr>
          <w:rFonts w:ascii="Calibri" w:eastAsia="Times New Roman" w:hAnsi="Calibri" w:cs="Times New Roman"/>
          <w:b/>
          <w:bCs/>
        </w:rPr>
        <w:tab/>
      </w:r>
      <w:r w:rsidRPr="009663E9">
        <w:rPr>
          <w:rFonts w:ascii="Calibri" w:eastAsia="Times New Roman" w:hAnsi="Calibri" w:cs="Times New Roman"/>
          <w:b/>
          <w:bCs/>
        </w:rPr>
        <w:tab/>
        <w:t xml:space="preserve">       J    H    2H     D     M    V      E</w:t>
      </w:r>
    </w:p>
    <w:tbl>
      <w:tblPr>
        <w:tblW w:w="0" w:type="auto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6521"/>
        <w:gridCol w:w="425"/>
        <w:gridCol w:w="425"/>
        <w:gridCol w:w="426"/>
        <w:gridCol w:w="425"/>
        <w:gridCol w:w="425"/>
        <w:gridCol w:w="425"/>
        <w:gridCol w:w="425"/>
      </w:tblGrid>
      <w:tr w:rsidR="009663E9" w:rsidRPr="00B61856" w14:paraId="741046BC" w14:textId="77777777" w:rsidTr="009663E9">
        <w:tc>
          <w:tcPr>
            <w:tcW w:w="6521" w:type="dxa"/>
            <w:shd w:val="clear" w:color="auto" w:fill="FFFFFF"/>
          </w:tcPr>
          <w:p w14:paraId="027636DF" w14:textId="77777777" w:rsidR="009663E9" w:rsidRPr="009663E9" w:rsidRDefault="009663E9" w:rsidP="009D61E0">
            <w:pPr>
              <w:pStyle w:val="Contenudetableau"/>
              <w:snapToGrid w:val="0"/>
              <w:rPr>
                <w:rFonts w:ascii="Calibri" w:hAnsi="Calibri"/>
              </w:rPr>
            </w:pPr>
            <w:r w:rsidRPr="009663E9">
              <w:rPr>
                <w:rFonts w:ascii="Calibri" w:hAnsi="Calibri"/>
              </w:rPr>
              <w:t>Balayage humide des sols (en utilisation).</w:t>
            </w:r>
          </w:p>
        </w:tc>
        <w:tc>
          <w:tcPr>
            <w:tcW w:w="425" w:type="dxa"/>
            <w:shd w:val="clear" w:color="auto" w:fill="FFFFFF"/>
          </w:tcPr>
          <w:p w14:paraId="0C23C45C" w14:textId="77777777" w:rsidR="009663E9" w:rsidRPr="009663E9" w:rsidRDefault="009663E9" w:rsidP="009D61E0">
            <w:pPr>
              <w:jc w:val="center"/>
              <w:rPr>
                <w:rFonts w:ascii="Calibri" w:hAnsi="Calibri"/>
                <w:highlight w:val="yellow"/>
              </w:rPr>
            </w:pPr>
            <w:r w:rsidRPr="009663E9">
              <w:rPr>
                <w:rFonts w:ascii="Calibri" w:hAnsi="Calibri"/>
              </w:rPr>
              <w:t>X</w:t>
            </w:r>
          </w:p>
        </w:tc>
        <w:tc>
          <w:tcPr>
            <w:tcW w:w="425" w:type="dxa"/>
            <w:shd w:val="clear" w:color="auto" w:fill="FFFFFF"/>
          </w:tcPr>
          <w:p w14:paraId="5330AB81" w14:textId="77777777" w:rsidR="009663E9" w:rsidRPr="009663E9" w:rsidRDefault="009663E9" w:rsidP="009D61E0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426" w:type="dxa"/>
            <w:shd w:val="clear" w:color="auto" w:fill="FFFFFF"/>
          </w:tcPr>
          <w:p w14:paraId="0D305989" w14:textId="77777777" w:rsidR="009663E9" w:rsidRPr="009663E9" w:rsidRDefault="009663E9" w:rsidP="009D61E0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425" w:type="dxa"/>
            <w:shd w:val="clear" w:color="auto" w:fill="FFFFFF"/>
          </w:tcPr>
          <w:p w14:paraId="12E7939F" w14:textId="77777777" w:rsidR="009663E9" w:rsidRPr="009663E9" w:rsidRDefault="009663E9" w:rsidP="009D61E0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425" w:type="dxa"/>
            <w:shd w:val="clear" w:color="auto" w:fill="FFFFFF"/>
          </w:tcPr>
          <w:p w14:paraId="5916ECBD" w14:textId="77777777" w:rsidR="009663E9" w:rsidRPr="009663E9" w:rsidRDefault="009663E9" w:rsidP="009D61E0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425" w:type="dxa"/>
            <w:shd w:val="clear" w:color="auto" w:fill="FFFFFF"/>
          </w:tcPr>
          <w:p w14:paraId="5F84EE6B" w14:textId="77777777" w:rsidR="009663E9" w:rsidRPr="009663E9" w:rsidRDefault="009663E9" w:rsidP="009D61E0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425" w:type="dxa"/>
            <w:shd w:val="clear" w:color="auto" w:fill="FFFFFF"/>
          </w:tcPr>
          <w:p w14:paraId="09BB5DF5" w14:textId="77777777" w:rsidR="009663E9" w:rsidRPr="009663E9" w:rsidRDefault="009663E9" w:rsidP="009D61E0">
            <w:pPr>
              <w:jc w:val="center"/>
              <w:rPr>
                <w:rFonts w:ascii="Calibri" w:hAnsi="Calibri"/>
              </w:rPr>
            </w:pPr>
          </w:p>
        </w:tc>
      </w:tr>
      <w:tr w:rsidR="009663E9" w:rsidRPr="00B61856" w14:paraId="09A5F8BB" w14:textId="77777777" w:rsidTr="009663E9">
        <w:tc>
          <w:tcPr>
            <w:tcW w:w="6521" w:type="dxa"/>
            <w:shd w:val="clear" w:color="auto" w:fill="FFFFFF"/>
          </w:tcPr>
          <w:p w14:paraId="2F76861F" w14:textId="77777777" w:rsidR="009663E9" w:rsidRPr="009663E9" w:rsidRDefault="009663E9" w:rsidP="009D61E0">
            <w:pPr>
              <w:pStyle w:val="Contenudetableau"/>
              <w:snapToGrid w:val="0"/>
              <w:rPr>
                <w:rFonts w:ascii="Calibri" w:hAnsi="Calibri"/>
              </w:rPr>
            </w:pPr>
            <w:r w:rsidRPr="009663E9">
              <w:rPr>
                <w:rFonts w:ascii="Calibri" w:hAnsi="Calibri"/>
              </w:rPr>
              <w:t>Essuyer le dessus des tables</w:t>
            </w:r>
          </w:p>
        </w:tc>
        <w:tc>
          <w:tcPr>
            <w:tcW w:w="425" w:type="dxa"/>
            <w:shd w:val="clear" w:color="auto" w:fill="FFFFFF"/>
          </w:tcPr>
          <w:p w14:paraId="7104156C" w14:textId="77777777" w:rsidR="009663E9" w:rsidRPr="009663E9" w:rsidRDefault="009663E9" w:rsidP="009D61E0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425" w:type="dxa"/>
            <w:shd w:val="clear" w:color="auto" w:fill="FFFFFF"/>
          </w:tcPr>
          <w:p w14:paraId="44B6B8FC" w14:textId="77777777" w:rsidR="009663E9" w:rsidRPr="009663E9" w:rsidRDefault="009663E9" w:rsidP="009D61E0">
            <w:pPr>
              <w:jc w:val="center"/>
              <w:rPr>
                <w:rFonts w:ascii="Calibri" w:hAnsi="Calibri"/>
              </w:rPr>
            </w:pPr>
            <w:r w:rsidRPr="009663E9">
              <w:rPr>
                <w:rFonts w:ascii="Calibri" w:hAnsi="Calibri"/>
              </w:rPr>
              <w:t>X</w:t>
            </w:r>
          </w:p>
        </w:tc>
        <w:tc>
          <w:tcPr>
            <w:tcW w:w="426" w:type="dxa"/>
            <w:shd w:val="clear" w:color="auto" w:fill="FFFFFF"/>
          </w:tcPr>
          <w:p w14:paraId="30E372FD" w14:textId="77777777" w:rsidR="009663E9" w:rsidRPr="009663E9" w:rsidRDefault="009663E9" w:rsidP="009D61E0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425" w:type="dxa"/>
            <w:shd w:val="clear" w:color="auto" w:fill="FFFFFF"/>
          </w:tcPr>
          <w:p w14:paraId="20BF2CC7" w14:textId="77777777" w:rsidR="009663E9" w:rsidRPr="009663E9" w:rsidRDefault="009663E9" w:rsidP="009D61E0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425" w:type="dxa"/>
            <w:shd w:val="clear" w:color="auto" w:fill="FFFFFF"/>
          </w:tcPr>
          <w:p w14:paraId="6125921A" w14:textId="77777777" w:rsidR="009663E9" w:rsidRPr="009663E9" w:rsidRDefault="009663E9" w:rsidP="009D61E0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425" w:type="dxa"/>
            <w:shd w:val="clear" w:color="auto" w:fill="FFFFFF"/>
          </w:tcPr>
          <w:p w14:paraId="7962D80B" w14:textId="77777777" w:rsidR="009663E9" w:rsidRPr="009663E9" w:rsidRDefault="009663E9" w:rsidP="009D61E0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425" w:type="dxa"/>
            <w:shd w:val="clear" w:color="auto" w:fill="FFFFFF"/>
          </w:tcPr>
          <w:p w14:paraId="60070DB6" w14:textId="77777777" w:rsidR="009663E9" w:rsidRPr="009663E9" w:rsidRDefault="009663E9" w:rsidP="009D61E0">
            <w:pPr>
              <w:jc w:val="center"/>
              <w:rPr>
                <w:rFonts w:ascii="Calibri" w:hAnsi="Calibri"/>
              </w:rPr>
            </w:pPr>
          </w:p>
        </w:tc>
      </w:tr>
      <w:tr w:rsidR="009663E9" w:rsidRPr="00B61856" w14:paraId="583C65E1" w14:textId="77777777" w:rsidTr="009663E9">
        <w:tc>
          <w:tcPr>
            <w:tcW w:w="6521" w:type="dxa"/>
            <w:shd w:val="clear" w:color="auto" w:fill="FFFFFF"/>
          </w:tcPr>
          <w:p w14:paraId="3F43C9D8" w14:textId="77777777" w:rsidR="009663E9" w:rsidRPr="009663E9" w:rsidRDefault="009663E9" w:rsidP="009D61E0">
            <w:pPr>
              <w:pStyle w:val="Contenudetableau"/>
              <w:snapToGrid w:val="0"/>
              <w:rPr>
                <w:rFonts w:ascii="Calibri" w:hAnsi="Calibri"/>
              </w:rPr>
            </w:pPr>
            <w:r w:rsidRPr="009663E9">
              <w:rPr>
                <w:rFonts w:ascii="Calibri" w:hAnsi="Calibri"/>
              </w:rPr>
              <w:t>Vider, essuyer les corbeilles</w:t>
            </w:r>
          </w:p>
        </w:tc>
        <w:tc>
          <w:tcPr>
            <w:tcW w:w="425" w:type="dxa"/>
            <w:shd w:val="clear" w:color="auto" w:fill="FFFFFF"/>
          </w:tcPr>
          <w:p w14:paraId="26A327E1" w14:textId="77777777" w:rsidR="009663E9" w:rsidRPr="009663E9" w:rsidRDefault="009663E9" w:rsidP="009D61E0">
            <w:pPr>
              <w:jc w:val="center"/>
              <w:rPr>
                <w:rFonts w:ascii="Calibri" w:hAnsi="Calibri"/>
              </w:rPr>
            </w:pPr>
            <w:r w:rsidRPr="009663E9">
              <w:rPr>
                <w:rFonts w:ascii="Calibri" w:hAnsi="Calibri"/>
              </w:rPr>
              <w:t>X</w:t>
            </w:r>
          </w:p>
        </w:tc>
        <w:tc>
          <w:tcPr>
            <w:tcW w:w="425" w:type="dxa"/>
            <w:shd w:val="clear" w:color="auto" w:fill="FFFFFF"/>
          </w:tcPr>
          <w:p w14:paraId="5C3DB65B" w14:textId="77777777" w:rsidR="009663E9" w:rsidRPr="009663E9" w:rsidRDefault="009663E9" w:rsidP="009D61E0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426" w:type="dxa"/>
            <w:shd w:val="clear" w:color="auto" w:fill="FFFFFF"/>
          </w:tcPr>
          <w:p w14:paraId="4689B62C" w14:textId="77777777" w:rsidR="009663E9" w:rsidRPr="009663E9" w:rsidRDefault="009663E9" w:rsidP="009D61E0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425" w:type="dxa"/>
            <w:shd w:val="clear" w:color="auto" w:fill="FFFFFF"/>
          </w:tcPr>
          <w:p w14:paraId="2C1E8C27" w14:textId="77777777" w:rsidR="009663E9" w:rsidRPr="009663E9" w:rsidRDefault="009663E9" w:rsidP="009D61E0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425" w:type="dxa"/>
            <w:shd w:val="clear" w:color="auto" w:fill="FFFFFF"/>
          </w:tcPr>
          <w:p w14:paraId="2AF389AA" w14:textId="77777777" w:rsidR="009663E9" w:rsidRPr="009663E9" w:rsidRDefault="009663E9" w:rsidP="009D61E0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425" w:type="dxa"/>
            <w:shd w:val="clear" w:color="auto" w:fill="FFFFFF"/>
          </w:tcPr>
          <w:p w14:paraId="5BF4FBE6" w14:textId="77777777" w:rsidR="009663E9" w:rsidRPr="009663E9" w:rsidRDefault="009663E9" w:rsidP="009D61E0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425" w:type="dxa"/>
            <w:shd w:val="clear" w:color="auto" w:fill="FFFFFF"/>
          </w:tcPr>
          <w:p w14:paraId="607088C9" w14:textId="77777777" w:rsidR="009663E9" w:rsidRPr="009663E9" w:rsidRDefault="009663E9" w:rsidP="009D61E0">
            <w:pPr>
              <w:jc w:val="center"/>
              <w:rPr>
                <w:rFonts w:ascii="Calibri" w:hAnsi="Calibri"/>
              </w:rPr>
            </w:pPr>
          </w:p>
        </w:tc>
      </w:tr>
      <w:tr w:rsidR="009663E9" w:rsidRPr="00B61856" w14:paraId="4A16C3F3" w14:textId="77777777" w:rsidTr="009663E9">
        <w:tc>
          <w:tcPr>
            <w:tcW w:w="6521" w:type="dxa"/>
            <w:shd w:val="clear" w:color="auto" w:fill="FFFFFF"/>
          </w:tcPr>
          <w:p w14:paraId="201D40EE" w14:textId="77777777" w:rsidR="009663E9" w:rsidRPr="009663E9" w:rsidRDefault="009663E9" w:rsidP="009D61E0">
            <w:pPr>
              <w:pStyle w:val="Contenudetableau"/>
              <w:snapToGrid w:val="0"/>
              <w:rPr>
                <w:rFonts w:ascii="Calibri" w:hAnsi="Calibri"/>
              </w:rPr>
            </w:pPr>
            <w:r w:rsidRPr="009663E9">
              <w:rPr>
                <w:rFonts w:ascii="Calibri" w:hAnsi="Calibri"/>
              </w:rPr>
              <w:t>Enlever les toiles d'araignées</w:t>
            </w:r>
          </w:p>
        </w:tc>
        <w:tc>
          <w:tcPr>
            <w:tcW w:w="425" w:type="dxa"/>
            <w:shd w:val="clear" w:color="auto" w:fill="FFFFFF"/>
          </w:tcPr>
          <w:p w14:paraId="1D50BC49" w14:textId="77777777" w:rsidR="009663E9" w:rsidRPr="009663E9" w:rsidRDefault="009663E9" w:rsidP="009D61E0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425" w:type="dxa"/>
            <w:shd w:val="clear" w:color="auto" w:fill="FFFFFF"/>
          </w:tcPr>
          <w:p w14:paraId="3D53FD7C" w14:textId="77777777" w:rsidR="009663E9" w:rsidRPr="009663E9" w:rsidRDefault="009663E9" w:rsidP="009D61E0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426" w:type="dxa"/>
            <w:shd w:val="clear" w:color="auto" w:fill="FFFFFF"/>
          </w:tcPr>
          <w:p w14:paraId="5A304407" w14:textId="77777777" w:rsidR="009663E9" w:rsidRPr="009663E9" w:rsidRDefault="009663E9" w:rsidP="009D61E0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425" w:type="dxa"/>
            <w:shd w:val="clear" w:color="auto" w:fill="FFFFFF"/>
          </w:tcPr>
          <w:p w14:paraId="08AEB369" w14:textId="77777777" w:rsidR="009663E9" w:rsidRPr="009663E9" w:rsidRDefault="009663E9" w:rsidP="009D61E0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425" w:type="dxa"/>
            <w:shd w:val="clear" w:color="auto" w:fill="FFFFFF"/>
          </w:tcPr>
          <w:p w14:paraId="31258814" w14:textId="77777777" w:rsidR="009663E9" w:rsidRPr="009663E9" w:rsidRDefault="009663E9" w:rsidP="009D61E0">
            <w:pPr>
              <w:jc w:val="center"/>
              <w:rPr>
                <w:rFonts w:ascii="Calibri" w:hAnsi="Calibri"/>
              </w:rPr>
            </w:pPr>
            <w:r w:rsidRPr="009663E9">
              <w:rPr>
                <w:rFonts w:ascii="Calibri" w:hAnsi="Calibri"/>
              </w:rPr>
              <w:t>X</w:t>
            </w:r>
          </w:p>
        </w:tc>
        <w:tc>
          <w:tcPr>
            <w:tcW w:w="425" w:type="dxa"/>
            <w:shd w:val="clear" w:color="auto" w:fill="FFFFFF"/>
          </w:tcPr>
          <w:p w14:paraId="07E2454E" w14:textId="77777777" w:rsidR="009663E9" w:rsidRPr="009663E9" w:rsidRDefault="009663E9" w:rsidP="009D61E0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425" w:type="dxa"/>
            <w:shd w:val="clear" w:color="auto" w:fill="FFFFFF"/>
          </w:tcPr>
          <w:p w14:paraId="0E89733E" w14:textId="77777777" w:rsidR="009663E9" w:rsidRPr="009663E9" w:rsidRDefault="009663E9" w:rsidP="009D61E0">
            <w:pPr>
              <w:jc w:val="center"/>
              <w:rPr>
                <w:rFonts w:ascii="Calibri" w:hAnsi="Calibri"/>
              </w:rPr>
            </w:pPr>
          </w:p>
        </w:tc>
      </w:tr>
      <w:tr w:rsidR="009663E9" w:rsidRPr="00B61856" w14:paraId="212F5706" w14:textId="77777777" w:rsidTr="009663E9">
        <w:tc>
          <w:tcPr>
            <w:tcW w:w="6521" w:type="dxa"/>
            <w:shd w:val="clear" w:color="auto" w:fill="FFFFFF"/>
          </w:tcPr>
          <w:p w14:paraId="6668247B" w14:textId="77777777" w:rsidR="009663E9" w:rsidRPr="009663E9" w:rsidRDefault="009663E9" w:rsidP="009D61E0">
            <w:pPr>
              <w:pStyle w:val="Contenudetableau"/>
              <w:snapToGrid w:val="0"/>
              <w:rPr>
                <w:rFonts w:ascii="Calibri" w:hAnsi="Calibri"/>
              </w:rPr>
            </w:pPr>
            <w:r w:rsidRPr="009663E9">
              <w:rPr>
                <w:rFonts w:ascii="Calibri" w:hAnsi="Calibri"/>
              </w:rPr>
              <w:t>Lavage à plat des sols. (en utilisation)</w:t>
            </w:r>
          </w:p>
        </w:tc>
        <w:tc>
          <w:tcPr>
            <w:tcW w:w="425" w:type="dxa"/>
            <w:shd w:val="clear" w:color="auto" w:fill="FFFFFF"/>
          </w:tcPr>
          <w:p w14:paraId="444C6F68" w14:textId="77777777" w:rsidR="009663E9" w:rsidRPr="009663E9" w:rsidRDefault="009663E9" w:rsidP="009D61E0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425" w:type="dxa"/>
            <w:shd w:val="clear" w:color="auto" w:fill="FFFFFF"/>
          </w:tcPr>
          <w:p w14:paraId="435AB1C3" w14:textId="77777777" w:rsidR="009663E9" w:rsidRPr="009663E9" w:rsidRDefault="009663E9" w:rsidP="009D61E0">
            <w:pPr>
              <w:jc w:val="center"/>
              <w:rPr>
                <w:rFonts w:ascii="Calibri" w:hAnsi="Calibri"/>
                <w:highlight w:val="red"/>
              </w:rPr>
            </w:pPr>
          </w:p>
        </w:tc>
        <w:tc>
          <w:tcPr>
            <w:tcW w:w="426" w:type="dxa"/>
            <w:shd w:val="clear" w:color="auto" w:fill="FFFFFF"/>
          </w:tcPr>
          <w:p w14:paraId="09625C89" w14:textId="77777777" w:rsidR="009663E9" w:rsidRPr="009663E9" w:rsidRDefault="009663E9" w:rsidP="009D61E0">
            <w:pPr>
              <w:jc w:val="center"/>
              <w:rPr>
                <w:rFonts w:ascii="Calibri" w:hAnsi="Calibri"/>
              </w:rPr>
            </w:pPr>
            <w:r w:rsidRPr="009663E9">
              <w:rPr>
                <w:rFonts w:ascii="Calibri" w:hAnsi="Calibri"/>
              </w:rPr>
              <w:t>X</w:t>
            </w:r>
          </w:p>
        </w:tc>
        <w:tc>
          <w:tcPr>
            <w:tcW w:w="425" w:type="dxa"/>
            <w:shd w:val="clear" w:color="auto" w:fill="FFFFFF"/>
          </w:tcPr>
          <w:p w14:paraId="1D84AD51" w14:textId="77777777" w:rsidR="009663E9" w:rsidRPr="009663E9" w:rsidRDefault="009663E9" w:rsidP="009D61E0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425" w:type="dxa"/>
            <w:shd w:val="clear" w:color="auto" w:fill="FFFFFF"/>
          </w:tcPr>
          <w:p w14:paraId="05F9C316" w14:textId="77777777" w:rsidR="009663E9" w:rsidRPr="009663E9" w:rsidRDefault="009663E9" w:rsidP="009D61E0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425" w:type="dxa"/>
            <w:shd w:val="clear" w:color="auto" w:fill="FFFFFF"/>
          </w:tcPr>
          <w:p w14:paraId="59BDE17B" w14:textId="77777777" w:rsidR="009663E9" w:rsidRPr="009663E9" w:rsidRDefault="009663E9" w:rsidP="009D61E0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425" w:type="dxa"/>
            <w:shd w:val="clear" w:color="auto" w:fill="FFFFFF"/>
          </w:tcPr>
          <w:p w14:paraId="64801841" w14:textId="77777777" w:rsidR="009663E9" w:rsidRPr="009663E9" w:rsidRDefault="009663E9" w:rsidP="009D61E0">
            <w:pPr>
              <w:jc w:val="center"/>
              <w:rPr>
                <w:rFonts w:ascii="Calibri" w:hAnsi="Calibri"/>
              </w:rPr>
            </w:pPr>
          </w:p>
        </w:tc>
      </w:tr>
      <w:tr w:rsidR="009663E9" w:rsidRPr="00B61856" w14:paraId="7418AC54" w14:textId="77777777" w:rsidTr="009663E9">
        <w:tc>
          <w:tcPr>
            <w:tcW w:w="6521" w:type="dxa"/>
            <w:shd w:val="clear" w:color="auto" w:fill="FFFFFF"/>
          </w:tcPr>
          <w:p w14:paraId="302A39C0" w14:textId="77777777" w:rsidR="009663E9" w:rsidRPr="009663E9" w:rsidRDefault="009663E9" w:rsidP="009D61E0">
            <w:pPr>
              <w:pStyle w:val="Contenudetableau"/>
              <w:snapToGrid w:val="0"/>
              <w:rPr>
                <w:rFonts w:ascii="Calibri" w:hAnsi="Calibri"/>
              </w:rPr>
            </w:pPr>
            <w:r w:rsidRPr="009663E9">
              <w:rPr>
                <w:rFonts w:ascii="Calibri" w:hAnsi="Calibri"/>
              </w:rPr>
              <w:t>Nettoyage des portes, des plinthes et des interrupteurs</w:t>
            </w:r>
          </w:p>
        </w:tc>
        <w:tc>
          <w:tcPr>
            <w:tcW w:w="425" w:type="dxa"/>
            <w:shd w:val="clear" w:color="auto" w:fill="FFFFFF"/>
          </w:tcPr>
          <w:p w14:paraId="5EF659E8" w14:textId="77777777" w:rsidR="009663E9" w:rsidRPr="009663E9" w:rsidRDefault="009663E9" w:rsidP="009D61E0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425" w:type="dxa"/>
            <w:shd w:val="clear" w:color="auto" w:fill="FFFFFF"/>
          </w:tcPr>
          <w:p w14:paraId="2BE40D59" w14:textId="77777777" w:rsidR="009663E9" w:rsidRPr="009663E9" w:rsidRDefault="009663E9" w:rsidP="009D61E0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426" w:type="dxa"/>
            <w:shd w:val="clear" w:color="auto" w:fill="FFFFFF"/>
          </w:tcPr>
          <w:p w14:paraId="66E0D0AB" w14:textId="77777777" w:rsidR="009663E9" w:rsidRPr="009663E9" w:rsidRDefault="009663E9" w:rsidP="009D61E0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425" w:type="dxa"/>
            <w:shd w:val="clear" w:color="auto" w:fill="FFFFFF"/>
          </w:tcPr>
          <w:p w14:paraId="59B218F2" w14:textId="77777777" w:rsidR="009663E9" w:rsidRPr="009663E9" w:rsidRDefault="009663E9" w:rsidP="009D61E0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425" w:type="dxa"/>
            <w:shd w:val="clear" w:color="auto" w:fill="FFFFFF"/>
          </w:tcPr>
          <w:p w14:paraId="2073DA2D" w14:textId="77777777" w:rsidR="009663E9" w:rsidRPr="009663E9" w:rsidRDefault="009663E9" w:rsidP="009D61E0">
            <w:pPr>
              <w:jc w:val="center"/>
              <w:rPr>
                <w:rFonts w:ascii="Calibri" w:hAnsi="Calibri"/>
              </w:rPr>
            </w:pPr>
            <w:r w:rsidRPr="009663E9">
              <w:rPr>
                <w:rFonts w:ascii="Calibri" w:hAnsi="Calibri"/>
              </w:rPr>
              <w:t>X</w:t>
            </w:r>
          </w:p>
        </w:tc>
        <w:tc>
          <w:tcPr>
            <w:tcW w:w="425" w:type="dxa"/>
            <w:shd w:val="clear" w:color="auto" w:fill="FFFFFF"/>
          </w:tcPr>
          <w:p w14:paraId="1785B728" w14:textId="77777777" w:rsidR="009663E9" w:rsidRPr="009663E9" w:rsidRDefault="009663E9" w:rsidP="009D61E0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425" w:type="dxa"/>
            <w:shd w:val="clear" w:color="auto" w:fill="FFFFFF"/>
          </w:tcPr>
          <w:p w14:paraId="7FD045F4" w14:textId="77777777" w:rsidR="009663E9" w:rsidRPr="009663E9" w:rsidRDefault="009663E9" w:rsidP="009D61E0">
            <w:pPr>
              <w:jc w:val="center"/>
              <w:rPr>
                <w:rFonts w:ascii="Calibri" w:hAnsi="Calibri"/>
              </w:rPr>
            </w:pPr>
          </w:p>
        </w:tc>
      </w:tr>
      <w:tr w:rsidR="009663E9" w:rsidRPr="00B61856" w14:paraId="2FA1037C" w14:textId="77777777" w:rsidTr="009663E9">
        <w:tc>
          <w:tcPr>
            <w:tcW w:w="6521" w:type="dxa"/>
            <w:shd w:val="clear" w:color="auto" w:fill="FFFFFF"/>
          </w:tcPr>
          <w:p w14:paraId="71981B1B" w14:textId="77777777" w:rsidR="009663E9" w:rsidRPr="009663E9" w:rsidRDefault="009663E9" w:rsidP="009D61E0">
            <w:pPr>
              <w:pStyle w:val="Contenudetableau"/>
              <w:snapToGrid w:val="0"/>
              <w:rPr>
                <w:rFonts w:ascii="Calibri" w:hAnsi="Calibri"/>
              </w:rPr>
            </w:pPr>
            <w:r w:rsidRPr="009663E9">
              <w:rPr>
                <w:rFonts w:ascii="Calibri" w:hAnsi="Calibri"/>
              </w:rPr>
              <w:t>Nettoyage des objets, meubles, radiateurs</w:t>
            </w:r>
          </w:p>
        </w:tc>
        <w:tc>
          <w:tcPr>
            <w:tcW w:w="425" w:type="dxa"/>
            <w:shd w:val="clear" w:color="auto" w:fill="FFFFFF"/>
          </w:tcPr>
          <w:p w14:paraId="7354E01A" w14:textId="77777777" w:rsidR="009663E9" w:rsidRPr="009663E9" w:rsidRDefault="009663E9" w:rsidP="009D61E0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425" w:type="dxa"/>
            <w:shd w:val="clear" w:color="auto" w:fill="FFFFFF"/>
          </w:tcPr>
          <w:p w14:paraId="1A264B0C" w14:textId="77777777" w:rsidR="009663E9" w:rsidRPr="009663E9" w:rsidRDefault="009663E9" w:rsidP="009D61E0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426" w:type="dxa"/>
            <w:shd w:val="clear" w:color="auto" w:fill="FFFFFF"/>
          </w:tcPr>
          <w:p w14:paraId="4A19B9BD" w14:textId="77777777" w:rsidR="009663E9" w:rsidRPr="009663E9" w:rsidRDefault="009663E9" w:rsidP="009D61E0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425" w:type="dxa"/>
            <w:shd w:val="clear" w:color="auto" w:fill="FFFFFF"/>
          </w:tcPr>
          <w:p w14:paraId="57F77235" w14:textId="77777777" w:rsidR="009663E9" w:rsidRPr="009663E9" w:rsidRDefault="009663E9" w:rsidP="009D61E0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425" w:type="dxa"/>
            <w:shd w:val="clear" w:color="auto" w:fill="FFFFFF"/>
          </w:tcPr>
          <w:p w14:paraId="4AE54055" w14:textId="77777777" w:rsidR="009663E9" w:rsidRPr="009663E9" w:rsidRDefault="009663E9" w:rsidP="009D61E0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425" w:type="dxa"/>
            <w:shd w:val="clear" w:color="auto" w:fill="FFFFFF"/>
          </w:tcPr>
          <w:p w14:paraId="57E1D7FE" w14:textId="77777777" w:rsidR="009663E9" w:rsidRPr="009663E9" w:rsidRDefault="009663E9" w:rsidP="009D61E0">
            <w:pPr>
              <w:jc w:val="center"/>
              <w:rPr>
                <w:rFonts w:ascii="Calibri" w:hAnsi="Calibri"/>
                <w:highlight w:val="yellow"/>
              </w:rPr>
            </w:pPr>
            <w:r w:rsidRPr="009663E9">
              <w:rPr>
                <w:rFonts w:ascii="Calibri" w:hAnsi="Calibri"/>
              </w:rPr>
              <w:t>X</w:t>
            </w:r>
          </w:p>
        </w:tc>
        <w:tc>
          <w:tcPr>
            <w:tcW w:w="425" w:type="dxa"/>
            <w:shd w:val="clear" w:color="auto" w:fill="FFFFFF"/>
          </w:tcPr>
          <w:p w14:paraId="0E280052" w14:textId="77777777" w:rsidR="009663E9" w:rsidRPr="009663E9" w:rsidRDefault="009663E9" w:rsidP="009D61E0">
            <w:pPr>
              <w:jc w:val="center"/>
              <w:rPr>
                <w:rFonts w:ascii="Calibri" w:hAnsi="Calibri"/>
                <w:highlight w:val="yellow"/>
              </w:rPr>
            </w:pPr>
          </w:p>
        </w:tc>
      </w:tr>
      <w:tr w:rsidR="009663E9" w:rsidRPr="00B61856" w14:paraId="1F49AA57" w14:textId="77777777" w:rsidTr="009663E9">
        <w:tc>
          <w:tcPr>
            <w:tcW w:w="6521" w:type="dxa"/>
            <w:shd w:val="clear" w:color="auto" w:fill="FFFFFF"/>
          </w:tcPr>
          <w:p w14:paraId="4F0F80A4" w14:textId="77777777" w:rsidR="009663E9" w:rsidRPr="009663E9" w:rsidRDefault="009663E9" w:rsidP="009D61E0">
            <w:pPr>
              <w:pStyle w:val="Contenudetableau"/>
              <w:snapToGrid w:val="0"/>
              <w:rPr>
                <w:rFonts w:ascii="Calibri" w:hAnsi="Calibri"/>
              </w:rPr>
            </w:pPr>
            <w:r w:rsidRPr="009663E9">
              <w:rPr>
                <w:rFonts w:ascii="Calibri" w:hAnsi="Calibri"/>
              </w:rPr>
              <w:t>Nettoyage complet des tables et chaises</w:t>
            </w:r>
          </w:p>
        </w:tc>
        <w:tc>
          <w:tcPr>
            <w:tcW w:w="425" w:type="dxa"/>
            <w:shd w:val="clear" w:color="auto" w:fill="FFFFFF"/>
          </w:tcPr>
          <w:p w14:paraId="20C6F031" w14:textId="77777777" w:rsidR="009663E9" w:rsidRPr="009663E9" w:rsidRDefault="009663E9" w:rsidP="009D61E0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425" w:type="dxa"/>
            <w:shd w:val="clear" w:color="auto" w:fill="FFFFFF"/>
          </w:tcPr>
          <w:p w14:paraId="0AF94EC3" w14:textId="77777777" w:rsidR="009663E9" w:rsidRPr="009663E9" w:rsidRDefault="009663E9" w:rsidP="009D61E0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426" w:type="dxa"/>
            <w:shd w:val="clear" w:color="auto" w:fill="FFFFFF"/>
          </w:tcPr>
          <w:p w14:paraId="194F42D8" w14:textId="77777777" w:rsidR="009663E9" w:rsidRPr="009663E9" w:rsidRDefault="009663E9" w:rsidP="009D61E0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425" w:type="dxa"/>
            <w:shd w:val="clear" w:color="auto" w:fill="FFFFFF"/>
          </w:tcPr>
          <w:p w14:paraId="10C40E32" w14:textId="77777777" w:rsidR="009663E9" w:rsidRPr="009663E9" w:rsidRDefault="009663E9" w:rsidP="009D61E0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425" w:type="dxa"/>
            <w:shd w:val="clear" w:color="auto" w:fill="FFFFFF"/>
          </w:tcPr>
          <w:p w14:paraId="4C6150B5" w14:textId="77777777" w:rsidR="009663E9" w:rsidRPr="009663E9" w:rsidRDefault="009663E9" w:rsidP="009D61E0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425" w:type="dxa"/>
            <w:shd w:val="clear" w:color="auto" w:fill="FFFFFF"/>
          </w:tcPr>
          <w:p w14:paraId="4C62009A" w14:textId="77777777" w:rsidR="009663E9" w:rsidRPr="009663E9" w:rsidRDefault="009663E9" w:rsidP="009D61E0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425" w:type="dxa"/>
            <w:shd w:val="clear" w:color="auto" w:fill="FFFFFF"/>
          </w:tcPr>
          <w:p w14:paraId="66BDED68" w14:textId="77777777" w:rsidR="009663E9" w:rsidRPr="009663E9" w:rsidRDefault="009663E9" w:rsidP="009D61E0">
            <w:pPr>
              <w:jc w:val="center"/>
              <w:rPr>
                <w:rFonts w:ascii="Calibri" w:hAnsi="Calibri"/>
              </w:rPr>
            </w:pPr>
            <w:r w:rsidRPr="009663E9">
              <w:rPr>
                <w:rFonts w:ascii="Calibri" w:hAnsi="Calibri"/>
              </w:rPr>
              <w:t>X</w:t>
            </w:r>
          </w:p>
        </w:tc>
      </w:tr>
      <w:tr w:rsidR="009663E9" w:rsidRPr="00B61856" w14:paraId="6396F740" w14:textId="77777777" w:rsidTr="009663E9">
        <w:tc>
          <w:tcPr>
            <w:tcW w:w="6521" w:type="dxa"/>
            <w:shd w:val="clear" w:color="auto" w:fill="FFFFFF"/>
          </w:tcPr>
          <w:p w14:paraId="6818933C" w14:textId="77777777" w:rsidR="009663E9" w:rsidRPr="009663E9" w:rsidRDefault="009663E9" w:rsidP="009D61E0">
            <w:pPr>
              <w:pStyle w:val="Contenudetableau"/>
              <w:snapToGrid w:val="0"/>
              <w:rPr>
                <w:rFonts w:ascii="Calibri" w:hAnsi="Calibri"/>
              </w:rPr>
            </w:pPr>
            <w:r w:rsidRPr="009663E9">
              <w:rPr>
                <w:rFonts w:ascii="Calibri" w:hAnsi="Calibri"/>
              </w:rPr>
              <w:t>Essuyage des dessus d'armoires</w:t>
            </w:r>
          </w:p>
        </w:tc>
        <w:tc>
          <w:tcPr>
            <w:tcW w:w="425" w:type="dxa"/>
            <w:shd w:val="clear" w:color="auto" w:fill="FFFFFF"/>
          </w:tcPr>
          <w:p w14:paraId="11D55784" w14:textId="77777777" w:rsidR="009663E9" w:rsidRPr="009663E9" w:rsidRDefault="009663E9" w:rsidP="009D61E0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425" w:type="dxa"/>
            <w:shd w:val="clear" w:color="auto" w:fill="FFFFFF"/>
          </w:tcPr>
          <w:p w14:paraId="408B19F3" w14:textId="77777777" w:rsidR="009663E9" w:rsidRPr="009663E9" w:rsidRDefault="009663E9" w:rsidP="009D61E0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426" w:type="dxa"/>
            <w:shd w:val="clear" w:color="auto" w:fill="FFFFFF"/>
          </w:tcPr>
          <w:p w14:paraId="336F658E" w14:textId="77777777" w:rsidR="009663E9" w:rsidRPr="009663E9" w:rsidRDefault="009663E9" w:rsidP="009D61E0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425" w:type="dxa"/>
            <w:shd w:val="clear" w:color="auto" w:fill="FFFFFF"/>
          </w:tcPr>
          <w:p w14:paraId="5397D01A" w14:textId="77777777" w:rsidR="009663E9" w:rsidRPr="009663E9" w:rsidRDefault="009663E9" w:rsidP="009D61E0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425" w:type="dxa"/>
            <w:shd w:val="clear" w:color="auto" w:fill="FFFFFF"/>
          </w:tcPr>
          <w:p w14:paraId="02175548" w14:textId="77777777" w:rsidR="009663E9" w:rsidRPr="009663E9" w:rsidRDefault="009663E9" w:rsidP="009D61E0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425" w:type="dxa"/>
            <w:shd w:val="clear" w:color="auto" w:fill="FFFFFF"/>
          </w:tcPr>
          <w:p w14:paraId="542F6AD8" w14:textId="77777777" w:rsidR="009663E9" w:rsidRPr="009663E9" w:rsidRDefault="009663E9" w:rsidP="009D61E0">
            <w:pPr>
              <w:jc w:val="center"/>
              <w:rPr>
                <w:rFonts w:ascii="Calibri" w:hAnsi="Calibri"/>
              </w:rPr>
            </w:pPr>
            <w:r w:rsidRPr="009663E9">
              <w:rPr>
                <w:rFonts w:ascii="Calibri" w:hAnsi="Calibri"/>
              </w:rPr>
              <w:t>X</w:t>
            </w:r>
          </w:p>
        </w:tc>
        <w:tc>
          <w:tcPr>
            <w:tcW w:w="425" w:type="dxa"/>
            <w:shd w:val="clear" w:color="auto" w:fill="FFFFFF"/>
          </w:tcPr>
          <w:p w14:paraId="3A22C972" w14:textId="77777777" w:rsidR="009663E9" w:rsidRPr="009663E9" w:rsidRDefault="009663E9" w:rsidP="009D61E0">
            <w:pPr>
              <w:jc w:val="center"/>
              <w:rPr>
                <w:rFonts w:ascii="Calibri" w:hAnsi="Calibri"/>
              </w:rPr>
            </w:pPr>
          </w:p>
        </w:tc>
      </w:tr>
    </w:tbl>
    <w:p w14:paraId="31982E1D" w14:textId="77777777" w:rsidR="009663E9" w:rsidRPr="009663E9" w:rsidRDefault="009663E9" w:rsidP="009663E9">
      <w:pPr>
        <w:rPr>
          <w:rFonts w:ascii="Calibri" w:eastAsia="Times New Roman" w:hAnsi="Calibri" w:cs="Times New Roman"/>
          <w:b/>
          <w:bCs/>
        </w:rPr>
      </w:pPr>
    </w:p>
    <w:p w14:paraId="362DDC89" w14:textId="77777777" w:rsidR="009663E9" w:rsidRPr="009663E9" w:rsidRDefault="009663E9" w:rsidP="009663E9">
      <w:pPr>
        <w:widowControl/>
        <w:suppressAutoHyphens w:val="0"/>
        <w:rPr>
          <w:rFonts w:ascii="Calibri" w:eastAsia="Times New Roman" w:hAnsi="Calibri" w:cs="Times New Roman"/>
          <w:b/>
          <w:bCs/>
        </w:rPr>
      </w:pPr>
      <w:r w:rsidRPr="009663E9">
        <w:rPr>
          <w:rFonts w:ascii="Calibri" w:eastAsia="Times New Roman" w:hAnsi="Calibri" w:cs="Times New Roman"/>
          <w:b/>
          <w:bCs/>
        </w:rPr>
        <w:br w:type="page"/>
      </w:r>
    </w:p>
    <w:p w14:paraId="187250FC" w14:textId="77777777" w:rsidR="009663E9" w:rsidRPr="009663E9" w:rsidRDefault="009663E9" w:rsidP="009663E9">
      <w:pPr>
        <w:pBdr>
          <w:top w:val="single" w:sz="2" w:space="1" w:color="auto"/>
          <w:left w:val="single" w:sz="2" w:space="4" w:color="auto"/>
          <w:bottom w:val="single" w:sz="2" w:space="1" w:color="auto"/>
          <w:right w:val="single" w:sz="2" w:space="4" w:color="auto"/>
        </w:pBdr>
        <w:shd w:val="clear" w:color="auto" w:fill="BDD6EE"/>
        <w:jc w:val="center"/>
        <w:rPr>
          <w:rFonts w:ascii="Calibri" w:eastAsia="Times New Roman" w:hAnsi="Calibri" w:cs="Times New Roman"/>
          <w:b/>
          <w:bCs/>
        </w:rPr>
      </w:pPr>
      <w:r w:rsidRPr="009663E9">
        <w:rPr>
          <w:rFonts w:ascii="Calibri" w:eastAsia="Times New Roman" w:hAnsi="Calibri" w:cs="Times New Roman"/>
          <w:b/>
          <w:bCs/>
        </w:rPr>
        <w:lastRenderedPageBreak/>
        <w:t>LABORATOIRES ET SALLES DE TRAVAUX PRATIQUES</w:t>
      </w:r>
    </w:p>
    <w:p w14:paraId="40A44570" w14:textId="3F3FF14F" w:rsidR="009663E9" w:rsidRPr="009663E9" w:rsidRDefault="009663E9" w:rsidP="6E258A33">
      <w:pPr>
        <w:rPr>
          <w:rFonts w:ascii="Calibri" w:eastAsia="Times New Roman" w:hAnsi="Calibri" w:cs="Times New Roman"/>
          <w:b/>
          <w:bCs/>
        </w:rPr>
      </w:pPr>
      <w:r w:rsidRPr="6E258A33">
        <w:rPr>
          <w:rFonts w:ascii="Calibri" w:eastAsia="Times New Roman" w:hAnsi="Calibri" w:cs="Times New Roman"/>
          <w:b/>
          <w:bCs/>
        </w:rPr>
        <w:t xml:space="preserve">      </w:t>
      </w:r>
    </w:p>
    <w:p w14:paraId="3B9AA857" w14:textId="77777777" w:rsidR="009663E9" w:rsidRPr="009663E9" w:rsidRDefault="009663E9" w:rsidP="009663E9">
      <w:pPr>
        <w:rPr>
          <w:rFonts w:ascii="Calibri" w:eastAsia="Times New Roman" w:hAnsi="Calibri" w:cs="Times New Roman"/>
          <w:b/>
          <w:bCs/>
        </w:rPr>
      </w:pPr>
    </w:p>
    <w:p w14:paraId="3738D3D8" w14:textId="24203B26" w:rsidR="009663E9" w:rsidRPr="009663E9" w:rsidRDefault="00DB1997" w:rsidP="009663E9">
      <w:pPr>
        <w:rPr>
          <w:rFonts w:ascii="Calibri" w:eastAsia="Times New Roman" w:hAnsi="Calibri" w:cs="Times New Roman"/>
          <w:b/>
          <w:bCs/>
        </w:rPr>
      </w:pPr>
      <w:r w:rsidRPr="6E258A33">
        <w:rPr>
          <w:rFonts w:ascii="Calibri" w:eastAsia="Times New Roman" w:hAnsi="Calibri" w:cs="Times New Roman"/>
          <w:b/>
          <w:bCs/>
        </w:rPr>
        <w:t>Total des</w:t>
      </w:r>
      <w:r w:rsidR="009663E9" w:rsidRPr="6E258A33">
        <w:rPr>
          <w:rFonts w:ascii="Calibri" w:eastAsia="Times New Roman" w:hAnsi="Calibri" w:cs="Times New Roman"/>
          <w:b/>
          <w:bCs/>
        </w:rPr>
        <w:t xml:space="preserve"> laboratoires       </w:t>
      </w:r>
      <w:r w:rsidR="0FEB8FBE" w:rsidRPr="6E258A33">
        <w:rPr>
          <w:rFonts w:ascii="Calibri" w:eastAsia="Times New Roman" w:hAnsi="Calibri" w:cs="Times New Roman"/>
          <w:b/>
          <w:bCs/>
        </w:rPr>
        <w:t>738</w:t>
      </w:r>
      <w:r w:rsidR="009663E9" w:rsidRPr="6E258A33">
        <w:rPr>
          <w:rFonts w:ascii="Calibri" w:eastAsia="Times New Roman" w:hAnsi="Calibri" w:cs="Times New Roman"/>
          <w:b/>
          <w:bCs/>
        </w:rPr>
        <w:t>m²</w:t>
      </w:r>
      <w:r w:rsidR="11F02DFB" w:rsidRPr="6E258A33">
        <w:rPr>
          <w:rFonts w:ascii="Calibri" w:eastAsia="Times New Roman" w:hAnsi="Calibri" w:cs="Times New Roman"/>
          <w:b/>
          <w:bCs/>
        </w:rPr>
        <w:t xml:space="preserve"> Bât neuf</w:t>
      </w:r>
    </w:p>
    <w:p w14:paraId="1A23CED4" w14:textId="77777777" w:rsidR="009663E9" w:rsidRPr="009663E9" w:rsidRDefault="009663E9" w:rsidP="009663E9">
      <w:pPr>
        <w:rPr>
          <w:rFonts w:ascii="Calibri" w:eastAsia="Times New Roman" w:hAnsi="Calibri" w:cs="Times New Roman"/>
          <w:b/>
          <w:bCs/>
        </w:rPr>
      </w:pPr>
    </w:p>
    <w:p w14:paraId="6AC247D2" w14:textId="77777777" w:rsidR="009663E9" w:rsidRPr="009663E9" w:rsidRDefault="009663E9" w:rsidP="009663E9">
      <w:pPr>
        <w:rPr>
          <w:rFonts w:ascii="Calibri" w:eastAsia="Times New Roman" w:hAnsi="Calibri" w:cs="Times New Roman"/>
          <w:b/>
          <w:bCs/>
          <w:u w:val="single"/>
        </w:rPr>
      </w:pPr>
      <w:r w:rsidRPr="009663E9">
        <w:rPr>
          <w:rFonts w:ascii="Calibri" w:eastAsia="Times New Roman" w:hAnsi="Calibri" w:cs="Times New Roman"/>
          <w:b/>
          <w:bCs/>
        </w:rPr>
        <w:t xml:space="preserve">  </w:t>
      </w:r>
      <w:r w:rsidRPr="009663E9">
        <w:rPr>
          <w:rFonts w:ascii="Calibri" w:eastAsia="Times New Roman" w:hAnsi="Calibri" w:cs="Times New Roman"/>
          <w:b/>
          <w:bCs/>
          <w:u w:val="single"/>
        </w:rPr>
        <w:t>Prestations de nettoyage des laboratoires</w:t>
      </w:r>
      <w:r w:rsidRPr="009663E9">
        <w:rPr>
          <w:rFonts w:ascii="Calibri" w:eastAsia="Times New Roman" w:hAnsi="Calibri" w:cs="Times New Roman"/>
          <w:b/>
          <w:bCs/>
        </w:rPr>
        <w:t xml:space="preserve">                                                  </w:t>
      </w:r>
    </w:p>
    <w:p w14:paraId="3A4A34F5" w14:textId="77777777" w:rsidR="009663E9" w:rsidRPr="009663E9" w:rsidRDefault="009663E9" w:rsidP="009663E9">
      <w:pPr>
        <w:rPr>
          <w:rFonts w:ascii="Calibri" w:eastAsia="Times New Roman" w:hAnsi="Calibri" w:cs="Times New Roman"/>
          <w:b/>
          <w:bCs/>
        </w:rPr>
      </w:pPr>
      <w:r w:rsidRPr="009663E9">
        <w:rPr>
          <w:rFonts w:ascii="Calibri" w:eastAsia="Times New Roman" w:hAnsi="Calibri" w:cs="Times New Roman"/>
          <w:b/>
          <w:bCs/>
        </w:rPr>
        <w:t xml:space="preserve">     </w:t>
      </w:r>
      <w:r w:rsidRPr="009663E9">
        <w:rPr>
          <w:rFonts w:ascii="Calibri" w:eastAsia="Times New Roman" w:hAnsi="Calibri" w:cs="Times New Roman"/>
          <w:b/>
          <w:bCs/>
        </w:rPr>
        <w:tab/>
      </w:r>
      <w:r w:rsidRPr="009663E9">
        <w:rPr>
          <w:rFonts w:ascii="Calibri" w:eastAsia="Times New Roman" w:hAnsi="Calibri" w:cs="Times New Roman"/>
          <w:b/>
          <w:bCs/>
        </w:rPr>
        <w:tab/>
      </w:r>
      <w:r w:rsidRPr="009663E9">
        <w:rPr>
          <w:rFonts w:ascii="Calibri" w:eastAsia="Times New Roman" w:hAnsi="Calibri" w:cs="Times New Roman"/>
          <w:b/>
          <w:bCs/>
        </w:rPr>
        <w:tab/>
      </w:r>
      <w:r w:rsidRPr="009663E9">
        <w:rPr>
          <w:rFonts w:ascii="Calibri" w:eastAsia="Times New Roman" w:hAnsi="Calibri" w:cs="Times New Roman"/>
          <w:b/>
          <w:bCs/>
        </w:rPr>
        <w:tab/>
      </w:r>
      <w:r w:rsidRPr="009663E9">
        <w:rPr>
          <w:rFonts w:ascii="Calibri" w:eastAsia="Times New Roman" w:hAnsi="Calibri" w:cs="Times New Roman"/>
          <w:b/>
          <w:bCs/>
        </w:rPr>
        <w:tab/>
      </w:r>
      <w:r w:rsidRPr="009663E9">
        <w:rPr>
          <w:rFonts w:ascii="Calibri" w:eastAsia="Times New Roman" w:hAnsi="Calibri" w:cs="Times New Roman"/>
          <w:b/>
          <w:bCs/>
        </w:rPr>
        <w:tab/>
      </w:r>
      <w:r w:rsidRPr="009663E9">
        <w:rPr>
          <w:rFonts w:ascii="Calibri" w:eastAsia="Times New Roman" w:hAnsi="Calibri" w:cs="Times New Roman"/>
          <w:b/>
          <w:bCs/>
        </w:rPr>
        <w:tab/>
      </w:r>
      <w:r w:rsidRPr="009663E9">
        <w:rPr>
          <w:rFonts w:ascii="Calibri" w:eastAsia="Times New Roman" w:hAnsi="Calibri" w:cs="Times New Roman"/>
          <w:b/>
          <w:bCs/>
        </w:rPr>
        <w:tab/>
        <w:t xml:space="preserve"> J    H     2H    D     M    V      E</w:t>
      </w:r>
    </w:p>
    <w:tbl>
      <w:tblPr>
        <w:tblW w:w="0" w:type="auto"/>
        <w:tblInd w:w="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497"/>
        <w:gridCol w:w="425"/>
        <w:gridCol w:w="425"/>
        <w:gridCol w:w="425"/>
        <w:gridCol w:w="426"/>
        <w:gridCol w:w="425"/>
        <w:gridCol w:w="425"/>
        <w:gridCol w:w="425"/>
      </w:tblGrid>
      <w:tr w:rsidR="009663E9" w:rsidRPr="00B61856" w14:paraId="22CD24F9" w14:textId="77777777" w:rsidTr="009663E9">
        <w:tc>
          <w:tcPr>
            <w:tcW w:w="5497" w:type="dxa"/>
            <w:shd w:val="clear" w:color="auto" w:fill="FFFFFF"/>
          </w:tcPr>
          <w:p w14:paraId="4BDE6389" w14:textId="77777777" w:rsidR="009663E9" w:rsidRPr="009663E9" w:rsidRDefault="009663E9" w:rsidP="009D61E0">
            <w:pPr>
              <w:pStyle w:val="Contenudetableau"/>
              <w:snapToGrid w:val="0"/>
              <w:rPr>
                <w:rFonts w:ascii="Calibri" w:hAnsi="Calibri"/>
              </w:rPr>
            </w:pPr>
            <w:r w:rsidRPr="009663E9">
              <w:rPr>
                <w:rFonts w:ascii="Calibri" w:hAnsi="Calibri"/>
              </w:rPr>
              <w:t>Balayage humide des sols. (en utilisation)</w:t>
            </w:r>
          </w:p>
        </w:tc>
        <w:tc>
          <w:tcPr>
            <w:tcW w:w="425" w:type="dxa"/>
            <w:shd w:val="clear" w:color="auto" w:fill="FFFFFF"/>
          </w:tcPr>
          <w:p w14:paraId="2D9D5204" w14:textId="77777777" w:rsidR="009663E9" w:rsidRPr="009663E9" w:rsidRDefault="009663E9" w:rsidP="009D61E0">
            <w:pPr>
              <w:jc w:val="center"/>
              <w:rPr>
                <w:rFonts w:ascii="Calibri" w:hAnsi="Calibri"/>
              </w:rPr>
            </w:pPr>
            <w:r w:rsidRPr="009663E9">
              <w:rPr>
                <w:rFonts w:ascii="Calibri" w:hAnsi="Calibri"/>
              </w:rPr>
              <w:t>X</w:t>
            </w:r>
          </w:p>
        </w:tc>
        <w:tc>
          <w:tcPr>
            <w:tcW w:w="425" w:type="dxa"/>
            <w:shd w:val="clear" w:color="auto" w:fill="FFFFFF"/>
          </w:tcPr>
          <w:p w14:paraId="076035BA" w14:textId="77777777" w:rsidR="009663E9" w:rsidRPr="009663E9" w:rsidRDefault="009663E9" w:rsidP="009D61E0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425" w:type="dxa"/>
            <w:shd w:val="clear" w:color="auto" w:fill="FFFFFF"/>
          </w:tcPr>
          <w:p w14:paraId="10F9E4FC" w14:textId="77777777" w:rsidR="009663E9" w:rsidRPr="009663E9" w:rsidRDefault="009663E9" w:rsidP="009D61E0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426" w:type="dxa"/>
            <w:shd w:val="clear" w:color="auto" w:fill="FFFFFF"/>
          </w:tcPr>
          <w:p w14:paraId="5DD244CD" w14:textId="77777777" w:rsidR="009663E9" w:rsidRPr="009663E9" w:rsidRDefault="009663E9" w:rsidP="009D61E0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425" w:type="dxa"/>
            <w:shd w:val="clear" w:color="auto" w:fill="FFFFFF"/>
          </w:tcPr>
          <w:p w14:paraId="66A66195" w14:textId="77777777" w:rsidR="009663E9" w:rsidRPr="009663E9" w:rsidRDefault="009663E9" w:rsidP="009D61E0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425" w:type="dxa"/>
            <w:shd w:val="clear" w:color="auto" w:fill="FFFFFF"/>
          </w:tcPr>
          <w:p w14:paraId="17FA8DAA" w14:textId="77777777" w:rsidR="009663E9" w:rsidRPr="009663E9" w:rsidRDefault="009663E9" w:rsidP="009D61E0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425" w:type="dxa"/>
            <w:shd w:val="clear" w:color="auto" w:fill="FFFFFF"/>
          </w:tcPr>
          <w:p w14:paraId="021961E4" w14:textId="77777777" w:rsidR="009663E9" w:rsidRPr="009663E9" w:rsidRDefault="009663E9" w:rsidP="009D61E0">
            <w:pPr>
              <w:jc w:val="center"/>
              <w:rPr>
                <w:rFonts w:ascii="Calibri" w:hAnsi="Calibri"/>
              </w:rPr>
            </w:pPr>
          </w:p>
        </w:tc>
      </w:tr>
      <w:tr w:rsidR="009663E9" w:rsidRPr="00B61856" w14:paraId="12557EC5" w14:textId="77777777" w:rsidTr="009663E9">
        <w:tc>
          <w:tcPr>
            <w:tcW w:w="5497" w:type="dxa"/>
            <w:shd w:val="clear" w:color="auto" w:fill="FFFFFF"/>
          </w:tcPr>
          <w:p w14:paraId="33102054" w14:textId="77777777" w:rsidR="009663E9" w:rsidRPr="009663E9" w:rsidRDefault="009663E9" w:rsidP="009D61E0">
            <w:pPr>
              <w:pStyle w:val="Contenudetableau"/>
              <w:snapToGrid w:val="0"/>
              <w:rPr>
                <w:rFonts w:ascii="Calibri" w:hAnsi="Calibri"/>
              </w:rPr>
            </w:pPr>
            <w:r w:rsidRPr="009663E9">
              <w:rPr>
                <w:rFonts w:ascii="Calibri" w:hAnsi="Calibri"/>
              </w:rPr>
              <w:t>Lavage à plat des sols. (en utilisation)</w:t>
            </w:r>
          </w:p>
        </w:tc>
        <w:tc>
          <w:tcPr>
            <w:tcW w:w="425" w:type="dxa"/>
            <w:shd w:val="clear" w:color="auto" w:fill="FFFFFF"/>
          </w:tcPr>
          <w:p w14:paraId="0CB50605" w14:textId="77777777" w:rsidR="009663E9" w:rsidRPr="009663E9" w:rsidRDefault="009663E9" w:rsidP="009D61E0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425" w:type="dxa"/>
            <w:shd w:val="clear" w:color="auto" w:fill="FFFFFF"/>
          </w:tcPr>
          <w:p w14:paraId="17B49695" w14:textId="77777777" w:rsidR="009663E9" w:rsidRPr="009663E9" w:rsidRDefault="009663E9" w:rsidP="009D61E0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425" w:type="dxa"/>
            <w:shd w:val="clear" w:color="auto" w:fill="FFFFFF"/>
          </w:tcPr>
          <w:p w14:paraId="06017E6A" w14:textId="77777777" w:rsidR="009663E9" w:rsidRPr="009663E9" w:rsidRDefault="009663E9" w:rsidP="009D61E0">
            <w:pPr>
              <w:jc w:val="center"/>
              <w:rPr>
                <w:rFonts w:ascii="Calibri" w:hAnsi="Calibri"/>
              </w:rPr>
            </w:pPr>
            <w:r w:rsidRPr="009663E9">
              <w:rPr>
                <w:rFonts w:ascii="Calibri" w:hAnsi="Calibri"/>
              </w:rPr>
              <w:t>X</w:t>
            </w:r>
          </w:p>
        </w:tc>
        <w:tc>
          <w:tcPr>
            <w:tcW w:w="426" w:type="dxa"/>
            <w:shd w:val="clear" w:color="auto" w:fill="FFFFFF"/>
          </w:tcPr>
          <w:p w14:paraId="025B6966" w14:textId="77777777" w:rsidR="009663E9" w:rsidRPr="009663E9" w:rsidRDefault="009663E9" w:rsidP="009D61E0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425" w:type="dxa"/>
            <w:shd w:val="clear" w:color="auto" w:fill="FFFFFF"/>
          </w:tcPr>
          <w:p w14:paraId="07E72D13" w14:textId="77777777" w:rsidR="009663E9" w:rsidRPr="009663E9" w:rsidRDefault="009663E9" w:rsidP="009D61E0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425" w:type="dxa"/>
            <w:shd w:val="clear" w:color="auto" w:fill="FFFFFF"/>
          </w:tcPr>
          <w:p w14:paraId="4AB8DC2A" w14:textId="77777777" w:rsidR="009663E9" w:rsidRPr="009663E9" w:rsidRDefault="009663E9" w:rsidP="009D61E0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425" w:type="dxa"/>
            <w:shd w:val="clear" w:color="auto" w:fill="FFFFFF"/>
          </w:tcPr>
          <w:p w14:paraId="30E312D0" w14:textId="77777777" w:rsidR="009663E9" w:rsidRPr="009663E9" w:rsidRDefault="009663E9" w:rsidP="009D61E0">
            <w:pPr>
              <w:jc w:val="center"/>
              <w:rPr>
                <w:rFonts w:ascii="Calibri" w:hAnsi="Calibri"/>
              </w:rPr>
            </w:pPr>
          </w:p>
        </w:tc>
      </w:tr>
      <w:tr w:rsidR="009663E9" w:rsidRPr="00B61856" w14:paraId="7730F094" w14:textId="77777777" w:rsidTr="009663E9">
        <w:tc>
          <w:tcPr>
            <w:tcW w:w="5497" w:type="dxa"/>
            <w:shd w:val="clear" w:color="auto" w:fill="FFFFFF"/>
          </w:tcPr>
          <w:p w14:paraId="74ED10CC" w14:textId="77777777" w:rsidR="009663E9" w:rsidRPr="009663E9" w:rsidRDefault="009663E9" w:rsidP="009D61E0">
            <w:pPr>
              <w:pStyle w:val="Contenudetableau"/>
              <w:snapToGrid w:val="0"/>
              <w:rPr>
                <w:rFonts w:ascii="Calibri" w:hAnsi="Calibri"/>
              </w:rPr>
            </w:pPr>
            <w:r w:rsidRPr="009663E9">
              <w:rPr>
                <w:rFonts w:ascii="Calibri" w:hAnsi="Calibri"/>
              </w:rPr>
              <w:t>Vider, nettoyer les corbeilles</w:t>
            </w:r>
          </w:p>
        </w:tc>
        <w:tc>
          <w:tcPr>
            <w:tcW w:w="425" w:type="dxa"/>
            <w:shd w:val="clear" w:color="auto" w:fill="FFFFFF"/>
          </w:tcPr>
          <w:p w14:paraId="45AA5C05" w14:textId="77777777" w:rsidR="009663E9" w:rsidRPr="009663E9" w:rsidRDefault="009663E9" w:rsidP="009D61E0">
            <w:pPr>
              <w:jc w:val="center"/>
              <w:rPr>
                <w:rFonts w:ascii="Calibri" w:hAnsi="Calibri"/>
              </w:rPr>
            </w:pPr>
            <w:r w:rsidRPr="009663E9">
              <w:rPr>
                <w:rFonts w:ascii="Calibri" w:hAnsi="Calibri"/>
              </w:rPr>
              <w:t>X</w:t>
            </w:r>
          </w:p>
        </w:tc>
        <w:tc>
          <w:tcPr>
            <w:tcW w:w="425" w:type="dxa"/>
            <w:shd w:val="clear" w:color="auto" w:fill="FFFFFF"/>
          </w:tcPr>
          <w:p w14:paraId="3398F3AC" w14:textId="77777777" w:rsidR="009663E9" w:rsidRPr="009663E9" w:rsidRDefault="009663E9" w:rsidP="009D61E0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425" w:type="dxa"/>
            <w:shd w:val="clear" w:color="auto" w:fill="FFFFFF"/>
          </w:tcPr>
          <w:p w14:paraId="0DC8EEBF" w14:textId="77777777" w:rsidR="009663E9" w:rsidRPr="009663E9" w:rsidRDefault="009663E9" w:rsidP="009D61E0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426" w:type="dxa"/>
            <w:shd w:val="clear" w:color="auto" w:fill="FFFFFF"/>
          </w:tcPr>
          <w:p w14:paraId="707BC005" w14:textId="77777777" w:rsidR="009663E9" w:rsidRPr="009663E9" w:rsidRDefault="009663E9" w:rsidP="009D61E0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425" w:type="dxa"/>
            <w:shd w:val="clear" w:color="auto" w:fill="FFFFFF"/>
          </w:tcPr>
          <w:p w14:paraId="56826737" w14:textId="77777777" w:rsidR="009663E9" w:rsidRPr="009663E9" w:rsidRDefault="009663E9" w:rsidP="009D61E0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425" w:type="dxa"/>
            <w:shd w:val="clear" w:color="auto" w:fill="FFFFFF"/>
          </w:tcPr>
          <w:p w14:paraId="63BE9C4B" w14:textId="77777777" w:rsidR="009663E9" w:rsidRPr="009663E9" w:rsidRDefault="009663E9" w:rsidP="009D61E0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425" w:type="dxa"/>
            <w:shd w:val="clear" w:color="auto" w:fill="FFFFFF"/>
          </w:tcPr>
          <w:p w14:paraId="227ED7FE" w14:textId="77777777" w:rsidR="009663E9" w:rsidRPr="009663E9" w:rsidRDefault="009663E9" w:rsidP="009D61E0">
            <w:pPr>
              <w:jc w:val="center"/>
              <w:rPr>
                <w:rFonts w:ascii="Calibri" w:hAnsi="Calibri"/>
              </w:rPr>
            </w:pPr>
          </w:p>
        </w:tc>
      </w:tr>
      <w:tr w:rsidR="009663E9" w:rsidRPr="00B61856" w14:paraId="2A89F69D" w14:textId="77777777" w:rsidTr="009663E9">
        <w:tc>
          <w:tcPr>
            <w:tcW w:w="5497" w:type="dxa"/>
            <w:shd w:val="clear" w:color="auto" w:fill="FFFFFF"/>
          </w:tcPr>
          <w:p w14:paraId="2B8A5EA5" w14:textId="77777777" w:rsidR="009663E9" w:rsidRPr="009663E9" w:rsidRDefault="009663E9" w:rsidP="009D61E0">
            <w:pPr>
              <w:pStyle w:val="Contenudetableau"/>
              <w:snapToGrid w:val="0"/>
              <w:rPr>
                <w:rFonts w:ascii="Calibri" w:hAnsi="Calibri"/>
              </w:rPr>
            </w:pPr>
            <w:r w:rsidRPr="009663E9">
              <w:rPr>
                <w:rFonts w:ascii="Calibri" w:hAnsi="Calibri"/>
              </w:rPr>
              <w:t>Enlever les toiles d'araignées</w:t>
            </w:r>
          </w:p>
        </w:tc>
        <w:tc>
          <w:tcPr>
            <w:tcW w:w="425" w:type="dxa"/>
            <w:shd w:val="clear" w:color="auto" w:fill="FFFFFF"/>
          </w:tcPr>
          <w:p w14:paraId="765DA399" w14:textId="77777777" w:rsidR="009663E9" w:rsidRPr="009663E9" w:rsidRDefault="009663E9" w:rsidP="009D61E0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425" w:type="dxa"/>
            <w:shd w:val="clear" w:color="auto" w:fill="FFFFFF"/>
          </w:tcPr>
          <w:p w14:paraId="015A259D" w14:textId="77777777" w:rsidR="009663E9" w:rsidRPr="009663E9" w:rsidRDefault="009663E9" w:rsidP="009D61E0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425" w:type="dxa"/>
            <w:shd w:val="clear" w:color="auto" w:fill="FFFFFF"/>
          </w:tcPr>
          <w:p w14:paraId="7A61A36A" w14:textId="77777777" w:rsidR="009663E9" w:rsidRPr="009663E9" w:rsidRDefault="009663E9" w:rsidP="009D61E0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426" w:type="dxa"/>
            <w:shd w:val="clear" w:color="auto" w:fill="FFFFFF"/>
          </w:tcPr>
          <w:p w14:paraId="0EC7203C" w14:textId="77777777" w:rsidR="009663E9" w:rsidRPr="009663E9" w:rsidRDefault="009663E9" w:rsidP="009D61E0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425" w:type="dxa"/>
            <w:shd w:val="clear" w:color="auto" w:fill="FFFFFF"/>
          </w:tcPr>
          <w:p w14:paraId="082C4D15" w14:textId="77777777" w:rsidR="009663E9" w:rsidRPr="009663E9" w:rsidRDefault="009663E9" w:rsidP="009D61E0">
            <w:pPr>
              <w:jc w:val="center"/>
              <w:rPr>
                <w:rFonts w:ascii="Calibri" w:hAnsi="Calibri"/>
              </w:rPr>
            </w:pPr>
            <w:r w:rsidRPr="009663E9">
              <w:rPr>
                <w:rFonts w:ascii="Calibri" w:hAnsi="Calibri"/>
              </w:rPr>
              <w:t>X</w:t>
            </w:r>
          </w:p>
        </w:tc>
        <w:tc>
          <w:tcPr>
            <w:tcW w:w="425" w:type="dxa"/>
            <w:shd w:val="clear" w:color="auto" w:fill="FFFFFF"/>
          </w:tcPr>
          <w:p w14:paraId="2695C358" w14:textId="77777777" w:rsidR="009663E9" w:rsidRPr="009663E9" w:rsidRDefault="009663E9" w:rsidP="009D61E0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425" w:type="dxa"/>
            <w:shd w:val="clear" w:color="auto" w:fill="FFFFFF"/>
          </w:tcPr>
          <w:p w14:paraId="5A73E0F5" w14:textId="77777777" w:rsidR="009663E9" w:rsidRPr="009663E9" w:rsidRDefault="009663E9" w:rsidP="009D61E0">
            <w:pPr>
              <w:jc w:val="center"/>
              <w:rPr>
                <w:rFonts w:ascii="Calibri" w:hAnsi="Calibri"/>
              </w:rPr>
            </w:pPr>
          </w:p>
        </w:tc>
      </w:tr>
      <w:tr w:rsidR="009663E9" w:rsidRPr="00B61856" w14:paraId="36DDAEC1" w14:textId="77777777" w:rsidTr="009663E9">
        <w:tc>
          <w:tcPr>
            <w:tcW w:w="5497" w:type="dxa"/>
            <w:shd w:val="clear" w:color="auto" w:fill="FFFFFF"/>
          </w:tcPr>
          <w:p w14:paraId="09C6B630" w14:textId="77777777" w:rsidR="009663E9" w:rsidRPr="009663E9" w:rsidRDefault="009663E9" w:rsidP="009D61E0">
            <w:pPr>
              <w:pStyle w:val="Contenudetableau"/>
              <w:snapToGrid w:val="0"/>
              <w:rPr>
                <w:rFonts w:ascii="Calibri" w:hAnsi="Calibri"/>
              </w:rPr>
            </w:pPr>
            <w:r w:rsidRPr="009663E9">
              <w:rPr>
                <w:rFonts w:ascii="Calibri" w:hAnsi="Calibri"/>
              </w:rPr>
              <w:t>Nettoyage des portes, les plinthes et interrupteurs</w:t>
            </w:r>
          </w:p>
        </w:tc>
        <w:tc>
          <w:tcPr>
            <w:tcW w:w="425" w:type="dxa"/>
            <w:shd w:val="clear" w:color="auto" w:fill="FFFFFF"/>
          </w:tcPr>
          <w:p w14:paraId="2747F80D" w14:textId="77777777" w:rsidR="009663E9" w:rsidRPr="009663E9" w:rsidRDefault="009663E9" w:rsidP="009D61E0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425" w:type="dxa"/>
            <w:shd w:val="clear" w:color="auto" w:fill="FFFFFF"/>
          </w:tcPr>
          <w:p w14:paraId="0F03CF6F" w14:textId="77777777" w:rsidR="009663E9" w:rsidRPr="009663E9" w:rsidRDefault="009663E9" w:rsidP="009D61E0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425" w:type="dxa"/>
            <w:shd w:val="clear" w:color="auto" w:fill="FFFFFF"/>
          </w:tcPr>
          <w:p w14:paraId="20399E75" w14:textId="77777777" w:rsidR="009663E9" w:rsidRPr="009663E9" w:rsidRDefault="009663E9" w:rsidP="009D61E0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426" w:type="dxa"/>
            <w:shd w:val="clear" w:color="auto" w:fill="FFFFFF"/>
          </w:tcPr>
          <w:p w14:paraId="5D80ACC5" w14:textId="77777777" w:rsidR="009663E9" w:rsidRPr="009663E9" w:rsidRDefault="009663E9" w:rsidP="009D61E0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425" w:type="dxa"/>
            <w:shd w:val="clear" w:color="auto" w:fill="FFFFFF"/>
          </w:tcPr>
          <w:p w14:paraId="2C70D93C" w14:textId="77777777" w:rsidR="009663E9" w:rsidRPr="009663E9" w:rsidRDefault="009663E9" w:rsidP="009D61E0">
            <w:pPr>
              <w:jc w:val="center"/>
              <w:rPr>
                <w:rFonts w:ascii="Calibri" w:hAnsi="Calibri"/>
              </w:rPr>
            </w:pPr>
            <w:r w:rsidRPr="009663E9">
              <w:rPr>
                <w:rFonts w:ascii="Calibri" w:hAnsi="Calibri"/>
              </w:rPr>
              <w:t>X</w:t>
            </w:r>
          </w:p>
        </w:tc>
        <w:tc>
          <w:tcPr>
            <w:tcW w:w="425" w:type="dxa"/>
            <w:shd w:val="clear" w:color="auto" w:fill="FFFFFF"/>
          </w:tcPr>
          <w:p w14:paraId="004A9A35" w14:textId="77777777" w:rsidR="009663E9" w:rsidRPr="009663E9" w:rsidRDefault="009663E9" w:rsidP="009D61E0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425" w:type="dxa"/>
            <w:shd w:val="clear" w:color="auto" w:fill="FFFFFF"/>
          </w:tcPr>
          <w:p w14:paraId="490A9AB3" w14:textId="77777777" w:rsidR="009663E9" w:rsidRPr="009663E9" w:rsidRDefault="009663E9" w:rsidP="009D61E0">
            <w:pPr>
              <w:jc w:val="center"/>
              <w:rPr>
                <w:rFonts w:ascii="Calibri" w:hAnsi="Calibri"/>
              </w:rPr>
            </w:pPr>
          </w:p>
        </w:tc>
      </w:tr>
      <w:tr w:rsidR="009663E9" w:rsidRPr="00B61856" w14:paraId="69792532" w14:textId="77777777" w:rsidTr="009663E9">
        <w:tc>
          <w:tcPr>
            <w:tcW w:w="5497" w:type="dxa"/>
            <w:shd w:val="clear" w:color="auto" w:fill="FFFFFF"/>
          </w:tcPr>
          <w:p w14:paraId="7185EF49" w14:textId="77777777" w:rsidR="009663E9" w:rsidRPr="009663E9" w:rsidRDefault="009663E9" w:rsidP="009D61E0">
            <w:pPr>
              <w:pStyle w:val="Contenudetableau"/>
              <w:snapToGrid w:val="0"/>
              <w:rPr>
                <w:rFonts w:ascii="Calibri" w:hAnsi="Calibri"/>
              </w:rPr>
            </w:pPr>
            <w:r w:rsidRPr="009663E9">
              <w:rPr>
                <w:rFonts w:ascii="Calibri" w:hAnsi="Calibri"/>
              </w:rPr>
              <w:t>Nettoyage complet des tables et chaises</w:t>
            </w:r>
          </w:p>
        </w:tc>
        <w:tc>
          <w:tcPr>
            <w:tcW w:w="425" w:type="dxa"/>
            <w:shd w:val="clear" w:color="auto" w:fill="FFFFFF"/>
          </w:tcPr>
          <w:p w14:paraId="3A39C72B" w14:textId="77777777" w:rsidR="009663E9" w:rsidRPr="009663E9" w:rsidRDefault="009663E9" w:rsidP="009D61E0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425" w:type="dxa"/>
            <w:shd w:val="clear" w:color="auto" w:fill="FFFFFF"/>
          </w:tcPr>
          <w:p w14:paraId="559A9C01" w14:textId="77777777" w:rsidR="009663E9" w:rsidRPr="009663E9" w:rsidRDefault="009663E9" w:rsidP="009D61E0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425" w:type="dxa"/>
            <w:shd w:val="clear" w:color="auto" w:fill="FFFFFF"/>
          </w:tcPr>
          <w:p w14:paraId="275FB4F9" w14:textId="77777777" w:rsidR="009663E9" w:rsidRPr="009663E9" w:rsidRDefault="009663E9" w:rsidP="009D61E0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426" w:type="dxa"/>
            <w:shd w:val="clear" w:color="auto" w:fill="FFFFFF"/>
          </w:tcPr>
          <w:p w14:paraId="1DAE696F" w14:textId="77777777" w:rsidR="009663E9" w:rsidRPr="009663E9" w:rsidRDefault="009663E9" w:rsidP="009D61E0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425" w:type="dxa"/>
            <w:shd w:val="clear" w:color="auto" w:fill="FFFFFF"/>
          </w:tcPr>
          <w:p w14:paraId="470F8AE9" w14:textId="77777777" w:rsidR="009663E9" w:rsidRPr="009663E9" w:rsidRDefault="009663E9" w:rsidP="009D61E0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425" w:type="dxa"/>
            <w:shd w:val="clear" w:color="auto" w:fill="FFFFFF"/>
          </w:tcPr>
          <w:p w14:paraId="3A50E057" w14:textId="77777777" w:rsidR="009663E9" w:rsidRPr="009663E9" w:rsidRDefault="009663E9" w:rsidP="009D61E0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425" w:type="dxa"/>
            <w:shd w:val="clear" w:color="auto" w:fill="FFFFFF"/>
          </w:tcPr>
          <w:p w14:paraId="4BBB3F53" w14:textId="77777777" w:rsidR="009663E9" w:rsidRPr="009663E9" w:rsidRDefault="009663E9" w:rsidP="009D61E0">
            <w:pPr>
              <w:jc w:val="center"/>
              <w:rPr>
                <w:rFonts w:ascii="Calibri" w:hAnsi="Calibri"/>
              </w:rPr>
            </w:pPr>
            <w:r w:rsidRPr="009663E9">
              <w:rPr>
                <w:rFonts w:ascii="Calibri" w:hAnsi="Calibri"/>
              </w:rPr>
              <w:t>X</w:t>
            </w:r>
          </w:p>
        </w:tc>
      </w:tr>
      <w:tr w:rsidR="009663E9" w:rsidRPr="00B61856" w14:paraId="4B1F0B42" w14:textId="77777777" w:rsidTr="009663E9">
        <w:tc>
          <w:tcPr>
            <w:tcW w:w="5497" w:type="dxa"/>
            <w:shd w:val="clear" w:color="auto" w:fill="FFFFFF"/>
          </w:tcPr>
          <w:p w14:paraId="6794EB65" w14:textId="77777777" w:rsidR="009663E9" w:rsidRPr="009663E9" w:rsidRDefault="009663E9" w:rsidP="009D61E0">
            <w:pPr>
              <w:pStyle w:val="Contenudetableau"/>
              <w:snapToGrid w:val="0"/>
              <w:rPr>
                <w:rFonts w:ascii="Calibri" w:hAnsi="Calibri"/>
              </w:rPr>
            </w:pPr>
            <w:r w:rsidRPr="009663E9">
              <w:rPr>
                <w:rFonts w:ascii="Calibri" w:hAnsi="Calibri"/>
              </w:rPr>
              <w:t>Essuyage des dessus d'armoires.</w:t>
            </w:r>
          </w:p>
        </w:tc>
        <w:tc>
          <w:tcPr>
            <w:tcW w:w="425" w:type="dxa"/>
            <w:shd w:val="clear" w:color="auto" w:fill="FFFFFF"/>
          </w:tcPr>
          <w:p w14:paraId="571761AC" w14:textId="77777777" w:rsidR="009663E9" w:rsidRPr="009663E9" w:rsidRDefault="009663E9" w:rsidP="009D61E0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425" w:type="dxa"/>
            <w:shd w:val="clear" w:color="auto" w:fill="FFFFFF"/>
          </w:tcPr>
          <w:p w14:paraId="370AF779" w14:textId="77777777" w:rsidR="009663E9" w:rsidRPr="009663E9" w:rsidRDefault="009663E9" w:rsidP="009D61E0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425" w:type="dxa"/>
            <w:shd w:val="clear" w:color="auto" w:fill="FFFFFF"/>
          </w:tcPr>
          <w:p w14:paraId="3AC4BDB1" w14:textId="77777777" w:rsidR="009663E9" w:rsidRPr="009663E9" w:rsidRDefault="009663E9" w:rsidP="009D61E0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426" w:type="dxa"/>
            <w:shd w:val="clear" w:color="auto" w:fill="FFFFFF"/>
          </w:tcPr>
          <w:p w14:paraId="28ADF5E3" w14:textId="77777777" w:rsidR="009663E9" w:rsidRPr="009663E9" w:rsidRDefault="009663E9" w:rsidP="009D61E0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425" w:type="dxa"/>
            <w:shd w:val="clear" w:color="auto" w:fill="FFFFFF"/>
          </w:tcPr>
          <w:p w14:paraId="34BEBCFD" w14:textId="77777777" w:rsidR="009663E9" w:rsidRPr="009663E9" w:rsidRDefault="009663E9" w:rsidP="009D61E0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425" w:type="dxa"/>
            <w:shd w:val="clear" w:color="auto" w:fill="FFFFFF"/>
          </w:tcPr>
          <w:p w14:paraId="1465003E" w14:textId="77777777" w:rsidR="009663E9" w:rsidRPr="009663E9" w:rsidRDefault="009663E9" w:rsidP="009D61E0">
            <w:pPr>
              <w:jc w:val="center"/>
              <w:rPr>
                <w:rFonts w:ascii="Calibri" w:hAnsi="Calibri"/>
              </w:rPr>
            </w:pPr>
            <w:r w:rsidRPr="009663E9">
              <w:rPr>
                <w:rFonts w:ascii="Calibri" w:hAnsi="Calibri"/>
              </w:rPr>
              <w:t>X</w:t>
            </w:r>
          </w:p>
        </w:tc>
        <w:tc>
          <w:tcPr>
            <w:tcW w:w="425" w:type="dxa"/>
            <w:shd w:val="clear" w:color="auto" w:fill="FFFFFF"/>
          </w:tcPr>
          <w:p w14:paraId="01C70532" w14:textId="77777777" w:rsidR="009663E9" w:rsidRPr="009663E9" w:rsidRDefault="009663E9" w:rsidP="009D61E0">
            <w:pPr>
              <w:jc w:val="center"/>
              <w:rPr>
                <w:rFonts w:ascii="Calibri" w:hAnsi="Calibri"/>
              </w:rPr>
            </w:pPr>
          </w:p>
        </w:tc>
      </w:tr>
    </w:tbl>
    <w:p w14:paraId="6C1E5C11" w14:textId="6CB19C55" w:rsidR="009663E9" w:rsidRPr="009663E9" w:rsidRDefault="009663E9" w:rsidP="6E258A33">
      <w:pPr>
        <w:rPr>
          <w:rFonts w:ascii="Calibri" w:eastAsia="Times New Roman" w:hAnsi="Calibri" w:cs="Times New Roman"/>
          <w:b/>
          <w:bCs/>
          <w:u w:val="single"/>
        </w:rPr>
      </w:pPr>
    </w:p>
    <w:p w14:paraId="63BEE86B" w14:textId="77777777" w:rsidR="009663E9" w:rsidRPr="009663E9" w:rsidRDefault="009663E9" w:rsidP="009663E9">
      <w:pPr>
        <w:widowControl/>
        <w:suppressAutoHyphens w:val="0"/>
        <w:rPr>
          <w:rFonts w:ascii="Calibri" w:eastAsia="Times New Roman" w:hAnsi="Calibri" w:cs="Times New Roman"/>
          <w:b/>
          <w:bCs/>
        </w:rPr>
      </w:pPr>
      <w:r w:rsidRPr="009663E9">
        <w:rPr>
          <w:rFonts w:ascii="Calibri" w:eastAsia="Times New Roman" w:hAnsi="Calibri" w:cs="Times New Roman"/>
          <w:b/>
          <w:bCs/>
        </w:rPr>
        <w:br w:type="page"/>
      </w:r>
    </w:p>
    <w:p w14:paraId="2DE739FF" w14:textId="77777777" w:rsidR="009663E9" w:rsidRPr="009663E9" w:rsidRDefault="009663E9" w:rsidP="009663E9">
      <w:pPr>
        <w:pBdr>
          <w:top w:val="single" w:sz="2" w:space="1" w:color="auto"/>
          <w:left w:val="single" w:sz="2" w:space="4" w:color="auto"/>
          <w:bottom w:val="single" w:sz="2" w:space="1" w:color="auto"/>
          <w:right w:val="single" w:sz="2" w:space="4" w:color="auto"/>
        </w:pBdr>
        <w:shd w:val="clear" w:color="auto" w:fill="BDD6EE"/>
        <w:jc w:val="center"/>
        <w:rPr>
          <w:rFonts w:ascii="Calibri" w:eastAsia="Times New Roman" w:hAnsi="Calibri" w:cs="Times New Roman"/>
          <w:b/>
          <w:bCs/>
        </w:rPr>
      </w:pPr>
      <w:r w:rsidRPr="009663E9">
        <w:rPr>
          <w:rFonts w:ascii="Calibri" w:eastAsia="Times New Roman" w:hAnsi="Calibri" w:cs="Times New Roman"/>
          <w:b/>
          <w:bCs/>
        </w:rPr>
        <w:lastRenderedPageBreak/>
        <w:t>BUREAUX</w:t>
      </w:r>
    </w:p>
    <w:p w14:paraId="1AA8BF69" w14:textId="77777777" w:rsidR="009663E9" w:rsidRPr="009663E9" w:rsidRDefault="009663E9" w:rsidP="009663E9">
      <w:pPr>
        <w:rPr>
          <w:rFonts w:ascii="Calibri" w:eastAsia="Times New Roman" w:hAnsi="Calibri" w:cs="Times New Roman"/>
          <w:b/>
          <w:bCs/>
          <w:u w:val="single"/>
        </w:rPr>
      </w:pPr>
    </w:p>
    <w:p w14:paraId="67D2D75F" w14:textId="77777777" w:rsidR="009663E9" w:rsidRPr="009663E9" w:rsidRDefault="009663E9" w:rsidP="009663E9">
      <w:pPr>
        <w:rPr>
          <w:rFonts w:ascii="Calibri" w:hAnsi="Calibri"/>
        </w:rPr>
      </w:pPr>
    </w:p>
    <w:p w14:paraId="1E9D4F40" w14:textId="174992A5" w:rsidR="009663E9" w:rsidRPr="009663E9" w:rsidRDefault="009663E9" w:rsidP="009663E9">
      <w:pPr>
        <w:rPr>
          <w:rFonts w:ascii="Calibri" w:eastAsia="Times New Roman" w:hAnsi="Calibri" w:cs="Times New Roman"/>
          <w:b/>
          <w:bCs/>
        </w:rPr>
      </w:pPr>
      <w:r w:rsidRPr="6E258A33">
        <w:rPr>
          <w:rFonts w:ascii="Calibri" w:eastAsia="Times New Roman" w:hAnsi="Calibri" w:cs="Times New Roman"/>
          <w:b/>
          <w:bCs/>
        </w:rPr>
        <w:t xml:space="preserve">Total des </w:t>
      </w:r>
      <w:r w:rsidR="2F863A4A" w:rsidRPr="6E258A33">
        <w:rPr>
          <w:rFonts w:ascii="Calibri" w:eastAsia="Times New Roman" w:hAnsi="Calibri" w:cs="Times New Roman"/>
          <w:b/>
          <w:bCs/>
        </w:rPr>
        <w:t xml:space="preserve">bureaux : </w:t>
      </w:r>
      <w:r w:rsidRPr="6E258A33">
        <w:rPr>
          <w:rFonts w:ascii="Calibri" w:eastAsia="Times New Roman" w:hAnsi="Calibri" w:cs="Times New Roman"/>
          <w:b/>
          <w:bCs/>
        </w:rPr>
        <w:t xml:space="preserve"> </w:t>
      </w:r>
      <w:r w:rsidR="30C9D357" w:rsidRPr="6E258A33">
        <w:rPr>
          <w:rFonts w:ascii="Calibri" w:eastAsia="Times New Roman" w:hAnsi="Calibri" w:cs="Times New Roman"/>
          <w:b/>
          <w:bCs/>
        </w:rPr>
        <w:t xml:space="preserve">281 </w:t>
      </w:r>
      <w:r w:rsidRPr="6E258A33">
        <w:rPr>
          <w:rFonts w:ascii="Calibri" w:eastAsia="Times New Roman" w:hAnsi="Calibri" w:cs="Times New Roman"/>
          <w:b/>
          <w:bCs/>
        </w:rPr>
        <w:t>m</w:t>
      </w:r>
      <w:r w:rsidR="3AAC83DD" w:rsidRPr="6E258A33">
        <w:rPr>
          <w:rFonts w:ascii="Calibri" w:eastAsia="Times New Roman" w:hAnsi="Calibri" w:cs="Times New Roman"/>
          <w:b/>
          <w:bCs/>
        </w:rPr>
        <w:t>²</w:t>
      </w:r>
      <w:r w:rsidRPr="6E258A33">
        <w:rPr>
          <w:rFonts w:ascii="Calibri" w:eastAsia="Times New Roman" w:hAnsi="Calibri" w:cs="Times New Roman"/>
          <w:b/>
          <w:bCs/>
        </w:rPr>
        <w:t xml:space="preserve"> </w:t>
      </w:r>
      <w:r w:rsidR="0FBDF939" w:rsidRPr="6E258A33">
        <w:rPr>
          <w:rFonts w:ascii="Calibri" w:eastAsia="Times New Roman" w:hAnsi="Calibri" w:cs="Times New Roman"/>
          <w:b/>
          <w:bCs/>
        </w:rPr>
        <w:t>Bât neuf --&gt; 2026</w:t>
      </w:r>
      <w:r w:rsidR="672874AE" w:rsidRPr="6E258A33">
        <w:rPr>
          <w:rFonts w:ascii="Calibri" w:eastAsia="Times New Roman" w:hAnsi="Calibri" w:cs="Times New Roman"/>
          <w:b/>
          <w:bCs/>
        </w:rPr>
        <w:t xml:space="preserve"> + </w:t>
      </w:r>
      <w:r w:rsidR="3D190926" w:rsidRPr="6E258A33">
        <w:rPr>
          <w:rFonts w:ascii="Calibri" w:eastAsia="Times New Roman" w:hAnsi="Calibri" w:cs="Times New Roman"/>
          <w:b/>
          <w:bCs/>
        </w:rPr>
        <w:t>30 m² bureaux bungalows</w:t>
      </w:r>
    </w:p>
    <w:p w14:paraId="66E0A2DD" w14:textId="7C5EA18B" w:rsidR="4237C643" w:rsidRDefault="4237C643" w:rsidP="6E258A33">
      <w:pPr>
        <w:rPr>
          <w:rFonts w:ascii="Calibri" w:eastAsia="Times New Roman" w:hAnsi="Calibri" w:cs="Times New Roman"/>
          <w:b/>
          <w:bCs/>
        </w:rPr>
      </w:pPr>
      <w:r w:rsidRPr="6E258A33">
        <w:rPr>
          <w:rFonts w:ascii="Calibri" w:eastAsia="Times New Roman" w:hAnsi="Calibri" w:cs="Times New Roman"/>
          <w:b/>
          <w:bCs/>
        </w:rPr>
        <w:t>241 m²</w:t>
      </w:r>
      <w:r w:rsidR="5B668EE2" w:rsidRPr="6E258A33">
        <w:rPr>
          <w:rFonts w:ascii="Calibri" w:eastAsia="Times New Roman" w:hAnsi="Calibri" w:cs="Times New Roman"/>
          <w:b/>
          <w:bCs/>
        </w:rPr>
        <w:t xml:space="preserve"> Bât A ---&gt; 2027</w:t>
      </w:r>
    </w:p>
    <w:p w14:paraId="13F607C5" w14:textId="77777777" w:rsidR="009663E9" w:rsidRPr="009663E9" w:rsidRDefault="009663E9" w:rsidP="009663E9">
      <w:pPr>
        <w:rPr>
          <w:rFonts w:ascii="Calibri" w:eastAsia="Times New Roman" w:hAnsi="Calibri" w:cs="Times New Roman"/>
          <w:b/>
          <w:bCs/>
        </w:rPr>
      </w:pPr>
    </w:p>
    <w:p w14:paraId="6094C8E9" w14:textId="77777777" w:rsidR="009663E9" w:rsidRPr="009663E9" w:rsidRDefault="009663E9" w:rsidP="009663E9">
      <w:pPr>
        <w:rPr>
          <w:rFonts w:ascii="Calibri" w:eastAsia="Times New Roman" w:hAnsi="Calibri" w:cs="Times New Roman"/>
          <w:b/>
          <w:bCs/>
          <w:u w:val="single"/>
        </w:rPr>
      </w:pPr>
      <w:r w:rsidRPr="009663E9">
        <w:rPr>
          <w:rFonts w:ascii="Calibri" w:eastAsia="Times New Roman" w:hAnsi="Calibri" w:cs="Times New Roman"/>
          <w:b/>
          <w:bCs/>
          <w:u w:val="single"/>
        </w:rPr>
        <w:t>Prestations de nettoyage des bureaux</w:t>
      </w:r>
      <w:r w:rsidRPr="009663E9">
        <w:rPr>
          <w:rFonts w:ascii="Calibri" w:eastAsia="Times New Roman" w:hAnsi="Calibri" w:cs="Times New Roman"/>
          <w:b/>
          <w:bCs/>
        </w:rPr>
        <w:t> </w:t>
      </w:r>
    </w:p>
    <w:p w14:paraId="46EC8343" w14:textId="77777777" w:rsidR="009663E9" w:rsidRPr="009663E9" w:rsidRDefault="009663E9" w:rsidP="009663E9">
      <w:pPr>
        <w:ind w:left="5672" w:firstLine="709"/>
        <w:rPr>
          <w:rFonts w:ascii="Calibri" w:eastAsia="Times New Roman" w:hAnsi="Calibri" w:cs="Times New Roman"/>
          <w:b/>
          <w:bCs/>
        </w:rPr>
      </w:pPr>
      <w:r w:rsidRPr="009663E9">
        <w:rPr>
          <w:rFonts w:ascii="Calibri" w:eastAsia="Times New Roman" w:hAnsi="Calibri" w:cs="Times New Roman"/>
          <w:b/>
          <w:bCs/>
        </w:rPr>
        <w:t xml:space="preserve"> J     H     2H    D    M    V      E</w:t>
      </w:r>
    </w:p>
    <w:tbl>
      <w:tblPr>
        <w:tblW w:w="0" w:type="auto"/>
        <w:tblInd w:w="-1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6437"/>
        <w:gridCol w:w="426"/>
        <w:gridCol w:w="425"/>
        <w:gridCol w:w="425"/>
        <w:gridCol w:w="425"/>
        <w:gridCol w:w="426"/>
        <w:gridCol w:w="425"/>
        <w:gridCol w:w="425"/>
      </w:tblGrid>
      <w:tr w:rsidR="009663E9" w:rsidRPr="00B61856" w14:paraId="65B0CE1A" w14:textId="77777777" w:rsidTr="6E258A33">
        <w:tc>
          <w:tcPr>
            <w:tcW w:w="6437" w:type="dxa"/>
            <w:shd w:val="clear" w:color="auto" w:fill="FFFFFF" w:themeFill="background1"/>
          </w:tcPr>
          <w:p w14:paraId="7A747B67" w14:textId="77777777" w:rsidR="009663E9" w:rsidRPr="009663E9" w:rsidRDefault="009663E9" w:rsidP="009D61E0">
            <w:pPr>
              <w:pStyle w:val="Contenudetableau"/>
              <w:snapToGrid w:val="0"/>
              <w:rPr>
                <w:rFonts w:ascii="Calibri" w:eastAsia="Times New Roman" w:hAnsi="Calibri" w:cs="Times New Roman"/>
              </w:rPr>
            </w:pPr>
            <w:r w:rsidRPr="009663E9">
              <w:rPr>
                <w:rFonts w:ascii="Calibri" w:eastAsia="Times New Roman" w:hAnsi="Calibri" w:cs="Times New Roman"/>
              </w:rPr>
              <w:t>Balayage humide des sols</w:t>
            </w:r>
          </w:p>
        </w:tc>
        <w:tc>
          <w:tcPr>
            <w:tcW w:w="426" w:type="dxa"/>
            <w:shd w:val="clear" w:color="auto" w:fill="FFFFFF" w:themeFill="background1"/>
          </w:tcPr>
          <w:p w14:paraId="61AF04FE" w14:textId="77777777" w:rsidR="009663E9" w:rsidRPr="009663E9" w:rsidRDefault="009663E9" w:rsidP="009D61E0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14:paraId="125F77BE" w14:textId="77777777" w:rsidR="009663E9" w:rsidRPr="009663E9" w:rsidRDefault="009663E9" w:rsidP="009D61E0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14:paraId="738163FA" w14:textId="77777777" w:rsidR="009663E9" w:rsidRPr="009663E9" w:rsidRDefault="00D51A29" w:rsidP="009D61E0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X</w:t>
            </w:r>
          </w:p>
        </w:tc>
        <w:tc>
          <w:tcPr>
            <w:tcW w:w="425" w:type="dxa"/>
            <w:shd w:val="clear" w:color="auto" w:fill="FFFFFF" w:themeFill="background1"/>
          </w:tcPr>
          <w:p w14:paraId="45E55140" w14:textId="77777777" w:rsidR="009663E9" w:rsidRPr="009663E9" w:rsidRDefault="009663E9" w:rsidP="009D61E0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14:paraId="096ADF97" w14:textId="77777777" w:rsidR="009663E9" w:rsidRPr="009663E9" w:rsidRDefault="009663E9" w:rsidP="009D61E0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14:paraId="64106770" w14:textId="77777777" w:rsidR="009663E9" w:rsidRPr="009663E9" w:rsidRDefault="009663E9" w:rsidP="009D61E0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14:paraId="645D2DBE" w14:textId="77777777" w:rsidR="009663E9" w:rsidRPr="009663E9" w:rsidRDefault="009663E9" w:rsidP="009D61E0">
            <w:pPr>
              <w:jc w:val="center"/>
              <w:rPr>
                <w:rFonts w:ascii="Calibri" w:hAnsi="Calibri"/>
              </w:rPr>
            </w:pPr>
          </w:p>
        </w:tc>
      </w:tr>
      <w:tr w:rsidR="009663E9" w:rsidRPr="00B61856" w14:paraId="1D352D06" w14:textId="77777777" w:rsidTr="6E258A33">
        <w:tc>
          <w:tcPr>
            <w:tcW w:w="6437" w:type="dxa"/>
            <w:shd w:val="clear" w:color="auto" w:fill="FFFFFF" w:themeFill="background1"/>
          </w:tcPr>
          <w:p w14:paraId="4ADFB3DB" w14:textId="77777777" w:rsidR="009663E9" w:rsidRPr="009663E9" w:rsidRDefault="009663E9" w:rsidP="009D61E0">
            <w:pPr>
              <w:pStyle w:val="Contenudetableau"/>
              <w:snapToGrid w:val="0"/>
              <w:rPr>
                <w:rFonts w:ascii="Calibri" w:eastAsia="Times New Roman" w:hAnsi="Calibri" w:cs="Times New Roman"/>
              </w:rPr>
            </w:pPr>
            <w:r w:rsidRPr="009663E9">
              <w:rPr>
                <w:rFonts w:ascii="Calibri" w:eastAsia="Times New Roman" w:hAnsi="Calibri" w:cs="Times New Roman"/>
              </w:rPr>
              <w:t>Lavage à plat des sols</w:t>
            </w:r>
          </w:p>
        </w:tc>
        <w:tc>
          <w:tcPr>
            <w:tcW w:w="426" w:type="dxa"/>
            <w:shd w:val="clear" w:color="auto" w:fill="FFFFFF" w:themeFill="background1"/>
          </w:tcPr>
          <w:p w14:paraId="0303AE6E" w14:textId="77777777" w:rsidR="009663E9" w:rsidRPr="009663E9" w:rsidRDefault="009663E9" w:rsidP="009D61E0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14:paraId="3F476B95" w14:textId="77777777" w:rsidR="009663E9" w:rsidRPr="009663E9" w:rsidRDefault="009663E9" w:rsidP="009D61E0">
            <w:pPr>
              <w:jc w:val="center"/>
              <w:rPr>
                <w:rFonts w:ascii="Calibri" w:hAnsi="Calibri"/>
              </w:rPr>
            </w:pPr>
            <w:r w:rsidRPr="009663E9">
              <w:rPr>
                <w:rFonts w:ascii="Calibri" w:hAnsi="Calibri"/>
              </w:rPr>
              <w:t>X</w:t>
            </w:r>
          </w:p>
        </w:tc>
        <w:tc>
          <w:tcPr>
            <w:tcW w:w="425" w:type="dxa"/>
            <w:shd w:val="clear" w:color="auto" w:fill="FFFFFF" w:themeFill="background1"/>
          </w:tcPr>
          <w:p w14:paraId="31F700C2" w14:textId="77777777" w:rsidR="009663E9" w:rsidRPr="009663E9" w:rsidRDefault="009663E9" w:rsidP="009D61E0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14:paraId="6BE4E3D9" w14:textId="77777777" w:rsidR="009663E9" w:rsidRPr="009663E9" w:rsidRDefault="009663E9" w:rsidP="009D61E0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14:paraId="4705DFB6" w14:textId="77777777" w:rsidR="009663E9" w:rsidRPr="009663E9" w:rsidRDefault="009663E9" w:rsidP="009D61E0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14:paraId="476427E7" w14:textId="77777777" w:rsidR="009663E9" w:rsidRPr="009663E9" w:rsidRDefault="009663E9" w:rsidP="009D61E0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14:paraId="685B9A23" w14:textId="77777777" w:rsidR="009663E9" w:rsidRPr="009663E9" w:rsidRDefault="009663E9" w:rsidP="009D61E0">
            <w:pPr>
              <w:jc w:val="center"/>
              <w:rPr>
                <w:rFonts w:ascii="Calibri" w:hAnsi="Calibri"/>
              </w:rPr>
            </w:pPr>
          </w:p>
        </w:tc>
      </w:tr>
      <w:tr w:rsidR="009663E9" w:rsidRPr="00B61856" w14:paraId="5AD636B4" w14:textId="77777777" w:rsidTr="6E258A33">
        <w:tc>
          <w:tcPr>
            <w:tcW w:w="6437" w:type="dxa"/>
            <w:shd w:val="clear" w:color="auto" w:fill="FFFFFF" w:themeFill="background1"/>
          </w:tcPr>
          <w:p w14:paraId="1C0CFFC5" w14:textId="77777777" w:rsidR="009663E9" w:rsidRPr="009663E9" w:rsidRDefault="009663E9" w:rsidP="009D61E0">
            <w:pPr>
              <w:pStyle w:val="Contenudetableau"/>
              <w:snapToGrid w:val="0"/>
              <w:rPr>
                <w:rFonts w:ascii="Calibri" w:eastAsia="Times New Roman" w:hAnsi="Calibri" w:cs="Times New Roman"/>
              </w:rPr>
            </w:pPr>
            <w:r w:rsidRPr="009663E9">
              <w:rPr>
                <w:rFonts w:ascii="Calibri" w:eastAsia="Times New Roman" w:hAnsi="Calibri" w:cs="Times New Roman"/>
              </w:rPr>
              <w:t>Essuyer le dessus des bureaux</w:t>
            </w:r>
          </w:p>
        </w:tc>
        <w:tc>
          <w:tcPr>
            <w:tcW w:w="426" w:type="dxa"/>
            <w:shd w:val="clear" w:color="auto" w:fill="FFFFFF" w:themeFill="background1"/>
          </w:tcPr>
          <w:p w14:paraId="39BCF212" w14:textId="77777777" w:rsidR="009663E9" w:rsidRPr="009663E9" w:rsidRDefault="009663E9" w:rsidP="009D61E0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14:paraId="209F7DA6" w14:textId="77777777" w:rsidR="009663E9" w:rsidRPr="009663E9" w:rsidRDefault="009663E9" w:rsidP="009D61E0">
            <w:pPr>
              <w:jc w:val="center"/>
              <w:rPr>
                <w:rFonts w:ascii="Calibri" w:hAnsi="Calibri"/>
              </w:rPr>
            </w:pPr>
            <w:r w:rsidRPr="009663E9">
              <w:rPr>
                <w:rFonts w:ascii="Calibri" w:hAnsi="Calibri"/>
              </w:rPr>
              <w:t>X</w:t>
            </w:r>
          </w:p>
        </w:tc>
        <w:tc>
          <w:tcPr>
            <w:tcW w:w="425" w:type="dxa"/>
            <w:shd w:val="clear" w:color="auto" w:fill="FFFFFF" w:themeFill="background1"/>
          </w:tcPr>
          <w:p w14:paraId="21A40C5E" w14:textId="77777777" w:rsidR="009663E9" w:rsidRPr="009663E9" w:rsidRDefault="009663E9" w:rsidP="009D61E0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14:paraId="2D7B3B6E" w14:textId="77777777" w:rsidR="009663E9" w:rsidRPr="009663E9" w:rsidRDefault="009663E9" w:rsidP="009D61E0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14:paraId="6BA3B729" w14:textId="77777777" w:rsidR="009663E9" w:rsidRPr="009663E9" w:rsidRDefault="009663E9" w:rsidP="009D61E0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14:paraId="02B695B0" w14:textId="77777777" w:rsidR="009663E9" w:rsidRPr="009663E9" w:rsidRDefault="009663E9" w:rsidP="009D61E0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14:paraId="319922BB" w14:textId="77777777" w:rsidR="009663E9" w:rsidRPr="009663E9" w:rsidRDefault="009663E9" w:rsidP="009D61E0">
            <w:pPr>
              <w:jc w:val="center"/>
              <w:rPr>
                <w:rFonts w:ascii="Calibri" w:hAnsi="Calibri"/>
              </w:rPr>
            </w:pPr>
          </w:p>
        </w:tc>
      </w:tr>
      <w:tr w:rsidR="009663E9" w:rsidRPr="00B61856" w14:paraId="1A3C05CD" w14:textId="77777777" w:rsidTr="6E258A33">
        <w:tc>
          <w:tcPr>
            <w:tcW w:w="6437" w:type="dxa"/>
            <w:shd w:val="clear" w:color="auto" w:fill="FFFFFF" w:themeFill="background1"/>
          </w:tcPr>
          <w:p w14:paraId="66FD6EE8" w14:textId="77777777" w:rsidR="009663E9" w:rsidRPr="009663E9" w:rsidRDefault="009663E9" w:rsidP="009D61E0">
            <w:pPr>
              <w:pStyle w:val="Contenudetableau"/>
              <w:snapToGrid w:val="0"/>
              <w:rPr>
                <w:rFonts w:ascii="Calibri" w:eastAsia="Times New Roman" w:hAnsi="Calibri" w:cs="Times New Roman"/>
              </w:rPr>
            </w:pPr>
            <w:r w:rsidRPr="009663E9">
              <w:rPr>
                <w:rFonts w:ascii="Calibri" w:eastAsia="Times New Roman" w:hAnsi="Calibri" w:cs="Times New Roman"/>
              </w:rPr>
              <w:t>Vider, essuyer les corbeilles et bacs papiers</w:t>
            </w:r>
          </w:p>
        </w:tc>
        <w:tc>
          <w:tcPr>
            <w:tcW w:w="426" w:type="dxa"/>
            <w:shd w:val="clear" w:color="auto" w:fill="FFFFFF" w:themeFill="background1"/>
          </w:tcPr>
          <w:p w14:paraId="23949A1E" w14:textId="77777777" w:rsidR="009663E9" w:rsidRPr="009663E9" w:rsidRDefault="00BE39BF" w:rsidP="009D61E0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X</w:t>
            </w:r>
          </w:p>
        </w:tc>
        <w:tc>
          <w:tcPr>
            <w:tcW w:w="425" w:type="dxa"/>
            <w:shd w:val="clear" w:color="auto" w:fill="FFFFFF" w:themeFill="background1"/>
          </w:tcPr>
          <w:p w14:paraId="16E93097" w14:textId="77777777" w:rsidR="009663E9" w:rsidRPr="009663E9" w:rsidRDefault="009663E9" w:rsidP="009D61E0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14:paraId="0AF9D378" w14:textId="77777777" w:rsidR="009663E9" w:rsidRPr="009663E9" w:rsidRDefault="009663E9" w:rsidP="009D61E0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14:paraId="2D32686E" w14:textId="77777777" w:rsidR="009663E9" w:rsidRPr="009663E9" w:rsidRDefault="009663E9" w:rsidP="009D61E0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14:paraId="01DD0288" w14:textId="77777777" w:rsidR="009663E9" w:rsidRPr="009663E9" w:rsidRDefault="009663E9" w:rsidP="009D61E0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14:paraId="16B6C239" w14:textId="77777777" w:rsidR="009663E9" w:rsidRPr="009663E9" w:rsidRDefault="009663E9" w:rsidP="009D61E0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14:paraId="7C45BBA1" w14:textId="77777777" w:rsidR="009663E9" w:rsidRPr="009663E9" w:rsidRDefault="009663E9" w:rsidP="009D61E0">
            <w:pPr>
              <w:jc w:val="center"/>
              <w:rPr>
                <w:rFonts w:ascii="Calibri" w:hAnsi="Calibri"/>
              </w:rPr>
            </w:pPr>
          </w:p>
        </w:tc>
      </w:tr>
      <w:tr w:rsidR="009663E9" w:rsidRPr="00B61856" w14:paraId="1C258D26" w14:textId="77777777" w:rsidTr="6E258A33">
        <w:tc>
          <w:tcPr>
            <w:tcW w:w="6437" w:type="dxa"/>
            <w:shd w:val="clear" w:color="auto" w:fill="FFFFFF" w:themeFill="background1"/>
          </w:tcPr>
          <w:p w14:paraId="0BB75C1F" w14:textId="77777777" w:rsidR="009663E9" w:rsidRPr="009663E9" w:rsidRDefault="009663E9" w:rsidP="009D61E0">
            <w:pPr>
              <w:pStyle w:val="Contenudetableau"/>
              <w:snapToGrid w:val="0"/>
              <w:rPr>
                <w:rFonts w:ascii="Calibri" w:eastAsia="Times New Roman" w:hAnsi="Calibri" w:cs="Times New Roman"/>
              </w:rPr>
            </w:pPr>
            <w:r w:rsidRPr="009663E9">
              <w:rPr>
                <w:rFonts w:ascii="Calibri" w:eastAsia="Times New Roman" w:hAnsi="Calibri" w:cs="Times New Roman"/>
              </w:rPr>
              <w:t>Désinfection des téléphones</w:t>
            </w:r>
          </w:p>
        </w:tc>
        <w:tc>
          <w:tcPr>
            <w:tcW w:w="426" w:type="dxa"/>
            <w:shd w:val="clear" w:color="auto" w:fill="FFFFFF" w:themeFill="background1"/>
          </w:tcPr>
          <w:p w14:paraId="1455D227" w14:textId="77777777" w:rsidR="009663E9" w:rsidRPr="009663E9" w:rsidRDefault="009663E9" w:rsidP="009D61E0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14:paraId="3B6BE12F" w14:textId="77777777" w:rsidR="009663E9" w:rsidRPr="009663E9" w:rsidRDefault="009663E9" w:rsidP="009D61E0">
            <w:pPr>
              <w:jc w:val="center"/>
              <w:rPr>
                <w:rFonts w:ascii="Calibri" w:hAnsi="Calibri"/>
              </w:rPr>
            </w:pPr>
            <w:r w:rsidRPr="009663E9">
              <w:rPr>
                <w:rFonts w:ascii="Calibri" w:hAnsi="Calibri"/>
              </w:rPr>
              <w:t>X</w:t>
            </w:r>
          </w:p>
        </w:tc>
        <w:tc>
          <w:tcPr>
            <w:tcW w:w="425" w:type="dxa"/>
            <w:shd w:val="clear" w:color="auto" w:fill="FFFFFF" w:themeFill="background1"/>
          </w:tcPr>
          <w:p w14:paraId="34AA98B3" w14:textId="77777777" w:rsidR="009663E9" w:rsidRPr="009663E9" w:rsidRDefault="009663E9" w:rsidP="009D61E0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14:paraId="0FB0CF97" w14:textId="77777777" w:rsidR="009663E9" w:rsidRPr="009663E9" w:rsidRDefault="009663E9" w:rsidP="009D61E0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14:paraId="0D188F0D" w14:textId="77777777" w:rsidR="009663E9" w:rsidRPr="009663E9" w:rsidRDefault="009663E9" w:rsidP="009D61E0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14:paraId="0234AC3C" w14:textId="77777777" w:rsidR="009663E9" w:rsidRPr="009663E9" w:rsidRDefault="009663E9" w:rsidP="009D61E0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14:paraId="39C02A5A" w14:textId="77777777" w:rsidR="009663E9" w:rsidRPr="009663E9" w:rsidRDefault="009663E9" w:rsidP="009D61E0">
            <w:pPr>
              <w:jc w:val="center"/>
              <w:rPr>
                <w:rFonts w:ascii="Calibri" w:hAnsi="Calibri"/>
              </w:rPr>
            </w:pPr>
          </w:p>
        </w:tc>
      </w:tr>
      <w:tr w:rsidR="009663E9" w:rsidRPr="00B61856" w14:paraId="13270D57" w14:textId="77777777" w:rsidTr="6E258A33">
        <w:tc>
          <w:tcPr>
            <w:tcW w:w="6437" w:type="dxa"/>
            <w:shd w:val="clear" w:color="auto" w:fill="FFFFFF" w:themeFill="background1"/>
          </w:tcPr>
          <w:p w14:paraId="67A4BC1A" w14:textId="77777777" w:rsidR="009663E9" w:rsidRPr="009663E9" w:rsidRDefault="009663E9" w:rsidP="009D61E0">
            <w:pPr>
              <w:pStyle w:val="Contenudetableau"/>
              <w:snapToGrid w:val="0"/>
              <w:rPr>
                <w:rFonts w:ascii="Calibri" w:eastAsia="Times New Roman" w:hAnsi="Calibri" w:cs="Times New Roman"/>
              </w:rPr>
            </w:pPr>
            <w:r w:rsidRPr="009663E9">
              <w:rPr>
                <w:rFonts w:ascii="Calibri" w:eastAsia="Times New Roman" w:hAnsi="Calibri" w:cs="Times New Roman"/>
              </w:rPr>
              <w:t>Enlever les toiles d'araignées</w:t>
            </w:r>
          </w:p>
        </w:tc>
        <w:tc>
          <w:tcPr>
            <w:tcW w:w="426" w:type="dxa"/>
            <w:shd w:val="clear" w:color="auto" w:fill="FFFFFF" w:themeFill="background1"/>
          </w:tcPr>
          <w:p w14:paraId="35D10E5B" w14:textId="77777777" w:rsidR="009663E9" w:rsidRPr="009663E9" w:rsidRDefault="009663E9" w:rsidP="009D61E0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14:paraId="30209BE4" w14:textId="77777777" w:rsidR="009663E9" w:rsidRPr="009663E9" w:rsidRDefault="009663E9" w:rsidP="009D61E0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14:paraId="6E0943B4" w14:textId="77777777" w:rsidR="009663E9" w:rsidRPr="009663E9" w:rsidRDefault="009663E9" w:rsidP="009D61E0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14:paraId="74775456" w14:textId="77777777" w:rsidR="009663E9" w:rsidRPr="009663E9" w:rsidRDefault="009663E9" w:rsidP="009D61E0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14:paraId="20EB6280" w14:textId="77777777" w:rsidR="009663E9" w:rsidRPr="009663E9" w:rsidRDefault="009663E9" w:rsidP="009D61E0">
            <w:pPr>
              <w:jc w:val="center"/>
              <w:rPr>
                <w:rFonts w:ascii="Calibri" w:hAnsi="Calibri"/>
              </w:rPr>
            </w:pPr>
            <w:r w:rsidRPr="009663E9">
              <w:rPr>
                <w:rFonts w:ascii="Calibri" w:hAnsi="Calibri"/>
              </w:rPr>
              <w:t>X</w:t>
            </w:r>
          </w:p>
        </w:tc>
        <w:tc>
          <w:tcPr>
            <w:tcW w:w="425" w:type="dxa"/>
            <w:shd w:val="clear" w:color="auto" w:fill="FFFFFF" w:themeFill="background1"/>
          </w:tcPr>
          <w:p w14:paraId="012E9AB3" w14:textId="77777777" w:rsidR="009663E9" w:rsidRPr="009663E9" w:rsidRDefault="009663E9" w:rsidP="009D61E0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14:paraId="73F18277" w14:textId="77777777" w:rsidR="009663E9" w:rsidRPr="009663E9" w:rsidRDefault="009663E9" w:rsidP="009D61E0">
            <w:pPr>
              <w:jc w:val="center"/>
              <w:rPr>
                <w:rFonts w:ascii="Calibri" w:hAnsi="Calibri"/>
              </w:rPr>
            </w:pPr>
          </w:p>
        </w:tc>
      </w:tr>
      <w:tr w:rsidR="009663E9" w:rsidRPr="00B61856" w14:paraId="01948B3B" w14:textId="77777777" w:rsidTr="6E258A33">
        <w:tc>
          <w:tcPr>
            <w:tcW w:w="6437" w:type="dxa"/>
            <w:shd w:val="clear" w:color="auto" w:fill="FFFFFF" w:themeFill="background1"/>
          </w:tcPr>
          <w:p w14:paraId="5C37763B" w14:textId="77777777" w:rsidR="009663E9" w:rsidRPr="009663E9" w:rsidRDefault="009663E9" w:rsidP="009D61E0">
            <w:pPr>
              <w:pStyle w:val="Contenudetableau"/>
              <w:snapToGrid w:val="0"/>
              <w:rPr>
                <w:rFonts w:ascii="Calibri" w:eastAsia="Times New Roman" w:hAnsi="Calibri" w:cs="Times New Roman"/>
              </w:rPr>
            </w:pPr>
            <w:r w:rsidRPr="009663E9">
              <w:rPr>
                <w:rFonts w:ascii="Calibri" w:eastAsia="Times New Roman" w:hAnsi="Calibri" w:cs="Times New Roman"/>
              </w:rPr>
              <w:t>Nettoyer les portes, les plinthes et interrupteurs</w:t>
            </w:r>
          </w:p>
        </w:tc>
        <w:tc>
          <w:tcPr>
            <w:tcW w:w="426" w:type="dxa"/>
            <w:shd w:val="clear" w:color="auto" w:fill="FFFFFF" w:themeFill="background1"/>
          </w:tcPr>
          <w:p w14:paraId="56BF950B" w14:textId="77777777" w:rsidR="009663E9" w:rsidRPr="009663E9" w:rsidRDefault="009663E9" w:rsidP="009D61E0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14:paraId="0EC59826" w14:textId="77777777" w:rsidR="009663E9" w:rsidRPr="009663E9" w:rsidRDefault="009663E9" w:rsidP="009D61E0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14:paraId="4D6A926A" w14:textId="77777777" w:rsidR="009663E9" w:rsidRPr="009663E9" w:rsidRDefault="009663E9" w:rsidP="009D61E0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14:paraId="0C7FD795" w14:textId="77777777" w:rsidR="009663E9" w:rsidRPr="009663E9" w:rsidRDefault="009663E9" w:rsidP="009D61E0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14:paraId="1F7E3843" w14:textId="77777777" w:rsidR="009663E9" w:rsidRPr="009663E9" w:rsidRDefault="009663E9" w:rsidP="009D61E0">
            <w:pPr>
              <w:jc w:val="center"/>
              <w:rPr>
                <w:rFonts w:ascii="Calibri" w:hAnsi="Calibri"/>
              </w:rPr>
            </w:pPr>
            <w:r w:rsidRPr="009663E9">
              <w:rPr>
                <w:rFonts w:ascii="Calibri" w:hAnsi="Calibri"/>
              </w:rPr>
              <w:t>X</w:t>
            </w:r>
          </w:p>
        </w:tc>
        <w:tc>
          <w:tcPr>
            <w:tcW w:w="425" w:type="dxa"/>
            <w:shd w:val="clear" w:color="auto" w:fill="FFFFFF" w:themeFill="background1"/>
          </w:tcPr>
          <w:p w14:paraId="4841209B" w14:textId="77777777" w:rsidR="009663E9" w:rsidRPr="009663E9" w:rsidRDefault="009663E9" w:rsidP="009D61E0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14:paraId="058CB1FB" w14:textId="77777777" w:rsidR="009663E9" w:rsidRPr="009663E9" w:rsidRDefault="009663E9" w:rsidP="009D61E0">
            <w:pPr>
              <w:jc w:val="center"/>
              <w:rPr>
                <w:rFonts w:ascii="Calibri" w:hAnsi="Calibri"/>
              </w:rPr>
            </w:pPr>
          </w:p>
        </w:tc>
      </w:tr>
      <w:tr w:rsidR="009663E9" w:rsidRPr="00B61856" w14:paraId="717F02E0" w14:textId="77777777" w:rsidTr="6E258A33">
        <w:tc>
          <w:tcPr>
            <w:tcW w:w="6437" w:type="dxa"/>
            <w:shd w:val="clear" w:color="auto" w:fill="FFFFFF" w:themeFill="background1"/>
          </w:tcPr>
          <w:p w14:paraId="3AAE0DE2" w14:textId="77777777" w:rsidR="009663E9" w:rsidRPr="009663E9" w:rsidRDefault="009663E9" w:rsidP="009D61E0">
            <w:pPr>
              <w:pStyle w:val="Contenudetableau"/>
              <w:snapToGrid w:val="0"/>
              <w:rPr>
                <w:rFonts w:ascii="Calibri" w:eastAsia="Times New Roman" w:hAnsi="Calibri" w:cs="Times New Roman"/>
              </w:rPr>
            </w:pPr>
            <w:r w:rsidRPr="009663E9">
              <w:rPr>
                <w:rFonts w:ascii="Calibri" w:eastAsia="Times New Roman" w:hAnsi="Calibri" w:cs="Times New Roman"/>
              </w:rPr>
              <w:t>Nettoyage des meubles, radiateurs</w:t>
            </w:r>
          </w:p>
        </w:tc>
        <w:tc>
          <w:tcPr>
            <w:tcW w:w="426" w:type="dxa"/>
            <w:shd w:val="clear" w:color="auto" w:fill="FFFFFF" w:themeFill="background1"/>
          </w:tcPr>
          <w:p w14:paraId="42575A77" w14:textId="77777777" w:rsidR="009663E9" w:rsidRPr="009663E9" w:rsidRDefault="009663E9" w:rsidP="009D61E0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14:paraId="2C36517C" w14:textId="77777777" w:rsidR="009663E9" w:rsidRPr="009663E9" w:rsidRDefault="009663E9" w:rsidP="009D61E0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14:paraId="3AE0DC1C" w14:textId="77777777" w:rsidR="009663E9" w:rsidRPr="009663E9" w:rsidRDefault="009663E9" w:rsidP="009D61E0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14:paraId="5F6904BF" w14:textId="77777777" w:rsidR="009663E9" w:rsidRPr="009663E9" w:rsidRDefault="009663E9" w:rsidP="009D61E0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14:paraId="5AE806C6" w14:textId="77777777" w:rsidR="009663E9" w:rsidRPr="009663E9" w:rsidRDefault="009663E9" w:rsidP="009D61E0">
            <w:pPr>
              <w:jc w:val="center"/>
              <w:rPr>
                <w:rFonts w:ascii="Calibri" w:hAnsi="Calibri"/>
              </w:rPr>
            </w:pPr>
            <w:r w:rsidRPr="009663E9">
              <w:rPr>
                <w:rFonts w:ascii="Calibri" w:hAnsi="Calibri"/>
              </w:rPr>
              <w:t>X</w:t>
            </w:r>
          </w:p>
        </w:tc>
        <w:tc>
          <w:tcPr>
            <w:tcW w:w="425" w:type="dxa"/>
            <w:shd w:val="clear" w:color="auto" w:fill="FFFFFF" w:themeFill="background1"/>
          </w:tcPr>
          <w:p w14:paraId="1258CFA5" w14:textId="77777777" w:rsidR="009663E9" w:rsidRPr="009663E9" w:rsidRDefault="009663E9" w:rsidP="009D61E0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14:paraId="7422AE20" w14:textId="77777777" w:rsidR="009663E9" w:rsidRPr="009663E9" w:rsidRDefault="009663E9" w:rsidP="009D61E0">
            <w:pPr>
              <w:jc w:val="center"/>
              <w:rPr>
                <w:rFonts w:ascii="Calibri" w:hAnsi="Calibri"/>
              </w:rPr>
            </w:pPr>
          </w:p>
        </w:tc>
      </w:tr>
      <w:tr w:rsidR="009663E9" w:rsidRPr="00B61856" w14:paraId="02C5DA92" w14:textId="77777777" w:rsidTr="6E258A33">
        <w:tc>
          <w:tcPr>
            <w:tcW w:w="6437" w:type="dxa"/>
            <w:shd w:val="clear" w:color="auto" w:fill="FFFFFF" w:themeFill="background1"/>
          </w:tcPr>
          <w:p w14:paraId="309E31F4" w14:textId="77777777" w:rsidR="009663E9" w:rsidRPr="009663E9" w:rsidRDefault="009663E9" w:rsidP="009D61E0">
            <w:pPr>
              <w:pStyle w:val="Contenudetableau"/>
              <w:snapToGrid w:val="0"/>
              <w:rPr>
                <w:rFonts w:ascii="Calibri" w:eastAsia="Times New Roman" w:hAnsi="Calibri" w:cs="Times New Roman"/>
              </w:rPr>
            </w:pPr>
            <w:r w:rsidRPr="009663E9">
              <w:rPr>
                <w:rFonts w:ascii="Calibri" w:eastAsia="Times New Roman" w:hAnsi="Calibri" w:cs="Times New Roman"/>
              </w:rPr>
              <w:t>Essuyage des dessus d’armoires, entretien assises et piétements</w:t>
            </w:r>
          </w:p>
        </w:tc>
        <w:tc>
          <w:tcPr>
            <w:tcW w:w="426" w:type="dxa"/>
            <w:shd w:val="clear" w:color="auto" w:fill="FFFFFF" w:themeFill="background1"/>
          </w:tcPr>
          <w:p w14:paraId="3FEF2ABE" w14:textId="77777777" w:rsidR="009663E9" w:rsidRPr="009663E9" w:rsidRDefault="009663E9" w:rsidP="009D61E0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14:paraId="55479157" w14:textId="77777777" w:rsidR="009663E9" w:rsidRPr="009663E9" w:rsidRDefault="009663E9" w:rsidP="009D61E0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14:paraId="359F9A09" w14:textId="77777777" w:rsidR="009663E9" w:rsidRPr="009663E9" w:rsidRDefault="009663E9" w:rsidP="009D61E0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14:paraId="46E52688" w14:textId="77777777" w:rsidR="009663E9" w:rsidRPr="009663E9" w:rsidRDefault="009663E9" w:rsidP="009D61E0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14:paraId="60041263" w14:textId="77777777" w:rsidR="009663E9" w:rsidRPr="009663E9" w:rsidRDefault="009663E9" w:rsidP="009D61E0">
            <w:pPr>
              <w:jc w:val="center"/>
              <w:rPr>
                <w:rFonts w:ascii="Calibri" w:hAnsi="Calibri"/>
              </w:rPr>
            </w:pPr>
            <w:r w:rsidRPr="009663E9">
              <w:rPr>
                <w:rFonts w:ascii="Calibri" w:hAnsi="Calibri"/>
              </w:rPr>
              <w:t>X</w:t>
            </w:r>
          </w:p>
        </w:tc>
        <w:tc>
          <w:tcPr>
            <w:tcW w:w="425" w:type="dxa"/>
            <w:shd w:val="clear" w:color="auto" w:fill="FFFFFF" w:themeFill="background1"/>
          </w:tcPr>
          <w:p w14:paraId="174237C9" w14:textId="77777777" w:rsidR="009663E9" w:rsidRPr="009663E9" w:rsidRDefault="009663E9" w:rsidP="009D61E0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14:paraId="6262C8FF" w14:textId="77777777" w:rsidR="009663E9" w:rsidRPr="009663E9" w:rsidRDefault="009663E9" w:rsidP="009D61E0">
            <w:pPr>
              <w:jc w:val="center"/>
              <w:rPr>
                <w:rFonts w:ascii="Calibri" w:hAnsi="Calibri"/>
              </w:rPr>
            </w:pPr>
          </w:p>
        </w:tc>
      </w:tr>
    </w:tbl>
    <w:p w14:paraId="65BB0142" w14:textId="7D8C4F0D" w:rsidR="6E258A33" w:rsidRDefault="6E258A33"/>
    <w:p w14:paraId="502CC3D8" w14:textId="77777777" w:rsidR="009663E9" w:rsidRPr="009663E9" w:rsidRDefault="009663E9" w:rsidP="009663E9">
      <w:pPr>
        <w:rPr>
          <w:rFonts w:ascii="Calibri" w:eastAsia="Times New Roman" w:hAnsi="Calibri" w:cs="Times New Roman"/>
          <w:b/>
          <w:bCs/>
        </w:rPr>
      </w:pPr>
    </w:p>
    <w:p w14:paraId="60620B69" w14:textId="77777777" w:rsidR="009663E9" w:rsidRPr="009663E9" w:rsidRDefault="009663E9" w:rsidP="009663E9">
      <w:pPr>
        <w:widowControl/>
        <w:suppressAutoHyphens w:val="0"/>
        <w:rPr>
          <w:rFonts w:ascii="Calibri" w:eastAsia="Times New Roman" w:hAnsi="Calibri" w:cs="Times New Roman"/>
          <w:b/>
          <w:bCs/>
        </w:rPr>
      </w:pPr>
      <w:r w:rsidRPr="009663E9">
        <w:rPr>
          <w:rFonts w:ascii="Calibri" w:eastAsia="Times New Roman" w:hAnsi="Calibri" w:cs="Times New Roman"/>
          <w:b/>
          <w:bCs/>
        </w:rPr>
        <w:br w:type="page"/>
      </w:r>
    </w:p>
    <w:p w14:paraId="2C5CA219" w14:textId="77777777" w:rsidR="009663E9" w:rsidRPr="009663E9" w:rsidRDefault="009663E9" w:rsidP="009663E9">
      <w:pPr>
        <w:pBdr>
          <w:top w:val="single" w:sz="2" w:space="1" w:color="auto"/>
          <w:left w:val="single" w:sz="2" w:space="4" w:color="auto"/>
          <w:bottom w:val="single" w:sz="2" w:space="1" w:color="auto"/>
          <w:right w:val="single" w:sz="2" w:space="4" w:color="auto"/>
        </w:pBdr>
        <w:shd w:val="clear" w:color="auto" w:fill="BDD6EE"/>
        <w:jc w:val="center"/>
        <w:rPr>
          <w:rFonts w:ascii="Calibri" w:eastAsia="Times New Roman" w:hAnsi="Calibri" w:cs="Times New Roman"/>
          <w:b/>
          <w:bCs/>
        </w:rPr>
      </w:pPr>
      <w:r w:rsidRPr="009663E9">
        <w:rPr>
          <w:rFonts w:ascii="Calibri" w:eastAsia="Times New Roman" w:hAnsi="Calibri" w:cs="Times New Roman"/>
          <w:b/>
          <w:bCs/>
        </w:rPr>
        <w:lastRenderedPageBreak/>
        <w:t>SALLES ANNEXES</w:t>
      </w:r>
    </w:p>
    <w:p w14:paraId="78C36295" w14:textId="77777777" w:rsidR="009663E9" w:rsidRPr="009663E9" w:rsidRDefault="009663E9" w:rsidP="009663E9">
      <w:pPr>
        <w:rPr>
          <w:rFonts w:ascii="Calibri" w:eastAsia="Times New Roman" w:hAnsi="Calibri" w:cs="Times New Roman"/>
          <w:b/>
          <w:bCs/>
        </w:rPr>
      </w:pPr>
    </w:p>
    <w:p w14:paraId="5B43D4D4" w14:textId="48DC2139" w:rsidR="009663E9" w:rsidRPr="009663E9" w:rsidRDefault="009663E9" w:rsidP="6E258A33">
      <w:pPr>
        <w:rPr>
          <w:rFonts w:ascii="Calibri" w:eastAsia="Times New Roman" w:hAnsi="Calibri" w:cs="Times New Roman"/>
          <w:b/>
          <w:bCs/>
        </w:rPr>
      </w:pPr>
      <w:r w:rsidRPr="6E258A33">
        <w:rPr>
          <w:rFonts w:ascii="Calibri" w:eastAsia="Times New Roman" w:hAnsi="Calibri" w:cs="Times New Roman"/>
          <w:b/>
          <w:bCs/>
        </w:rPr>
        <w:t xml:space="preserve">  </w:t>
      </w:r>
    </w:p>
    <w:p w14:paraId="5448AACC" w14:textId="31C576CF" w:rsidR="009663E9" w:rsidRPr="009663E9" w:rsidRDefault="009663E9" w:rsidP="009663E9">
      <w:pPr>
        <w:rPr>
          <w:rFonts w:ascii="Calibri" w:eastAsia="Times New Roman" w:hAnsi="Calibri" w:cs="Times New Roman"/>
          <w:b/>
          <w:bCs/>
        </w:rPr>
      </w:pPr>
      <w:r w:rsidRPr="6E258A33">
        <w:rPr>
          <w:rFonts w:ascii="Calibri" w:eastAsia="Times New Roman" w:hAnsi="Calibri" w:cs="Times New Roman"/>
          <w:b/>
          <w:bCs/>
        </w:rPr>
        <w:t xml:space="preserve">Total salles </w:t>
      </w:r>
      <w:r w:rsidRPr="6E258A33">
        <w:rPr>
          <w:rFonts w:ascii="Calibri" w:eastAsia="Times New Roman" w:hAnsi="Calibri" w:cs="Times New Roman"/>
          <w:b/>
          <w:bCs/>
          <w:color w:val="000000" w:themeColor="text1"/>
        </w:rPr>
        <w:t xml:space="preserve">annexes </w:t>
      </w:r>
      <w:r w:rsidR="7AEEC73D" w:rsidRPr="6E258A33">
        <w:rPr>
          <w:rFonts w:ascii="Calibri" w:eastAsia="Times New Roman" w:hAnsi="Calibri" w:cs="Times New Roman"/>
          <w:b/>
          <w:bCs/>
          <w:color w:val="000000" w:themeColor="text1"/>
        </w:rPr>
        <w:t>: Bât neuf : Bibliothèque</w:t>
      </w:r>
      <w:r w:rsidR="4DEAB27E" w:rsidRPr="6E258A33">
        <w:rPr>
          <w:rFonts w:ascii="Calibri" w:eastAsia="Times New Roman" w:hAnsi="Calibri" w:cs="Times New Roman"/>
          <w:b/>
          <w:bCs/>
          <w:color w:val="000000" w:themeColor="text1"/>
        </w:rPr>
        <w:t xml:space="preserve"> +</w:t>
      </w:r>
      <w:r w:rsidR="7AEEC73D" w:rsidRPr="6E258A33">
        <w:rPr>
          <w:rFonts w:ascii="Calibri" w:eastAsia="Times New Roman" w:hAnsi="Calibri" w:cs="Times New Roman"/>
          <w:b/>
          <w:bCs/>
          <w:color w:val="000000" w:themeColor="text1"/>
        </w:rPr>
        <w:t xml:space="preserve"> salle du personnel</w:t>
      </w:r>
      <w:r w:rsidRPr="6E258A33">
        <w:rPr>
          <w:rFonts w:ascii="Calibri" w:eastAsia="Times New Roman" w:hAnsi="Calibri" w:cs="Times New Roman"/>
          <w:b/>
          <w:bCs/>
          <w:color w:val="000000" w:themeColor="text1"/>
        </w:rPr>
        <w:t xml:space="preserve"> </w:t>
      </w:r>
      <w:r w:rsidR="21B51C9D" w:rsidRPr="6E258A33">
        <w:rPr>
          <w:rFonts w:ascii="Calibri" w:eastAsia="Times New Roman" w:hAnsi="Calibri" w:cs="Times New Roman"/>
          <w:b/>
          <w:bCs/>
          <w:color w:val="000000" w:themeColor="text1"/>
        </w:rPr>
        <w:t>:</w:t>
      </w:r>
      <w:r w:rsidRPr="6E258A33">
        <w:rPr>
          <w:rFonts w:ascii="Calibri" w:eastAsia="Times New Roman" w:hAnsi="Calibri" w:cs="Times New Roman"/>
          <w:b/>
          <w:bCs/>
          <w:color w:val="000000" w:themeColor="text1"/>
        </w:rPr>
        <w:t xml:space="preserve">  </w:t>
      </w:r>
      <w:proofErr w:type="gramStart"/>
      <w:r w:rsidR="1AF7D230" w:rsidRPr="6E258A33">
        <w:rPr>
          <w:rFonts w:ascii="Calibri" w:eastAsia="Times New Roman" w:hAnsi="Calibri" w:cs="Times New Roman"/>
          <w:b/>
          <w:bCs/>
          <w:color w:val="000000" w:themeColor="text1"/>
        </w:rPr>
        <w:t>46</w:t>
      </w:r>
      <w:r w:rsidRPr="6E258A33">
        <w:rPr>
          <w:rFonts w:ascii="Calibri" w:eastAsia="Times New Roman" w:hAnsi="Calibri" w:cs="Times New Roman"/>
          <w:b/>
          <w:bCs/>
          <w:color w:val="000000" w:themeColor="text1"/>
        </w:rPr>
        <w:t xml:space="preserve">  </w:t>
      </w:r>
      <w:r w:rsidRPr="6E258A33">
        <w:rPr>
          <w:rFonts w:ascii="Calibri" w:eastAsia="Times New Roman" w:hAnsi="Calibri" w:cs="Times New Roman"/>
          <w:b/>
          <w:bCs/>
        </w:rPr>
        <w:t>m</w:t>
      </w:r>
      <w:proofErr w:type="gramEnd"/>
      <w:r w:rsidRPr="6E258A33">
        <w:rPr>
          <w:rFonts w:ascii="Calibri" w:eastAsia="Times New Roman" w:hAnsi="Calibri" w:cs="Times New Roman"/>
          <w:b/>
          <w:bCs/>
        </w:rPr>
        <w:t>²</w:t>
      </w:r>
    </w:p>
    <w:p w14:paraId="6E8FF1EC" w14:textId="14DA2AD8" w:rsidR="46F0F258" w:rsidRDefault="46F0F258" w:rsidP="6E258A33">
      <w:pPr>
        <w:rPr>
          <w:rFonts w:ascii="Calibri" w:eastAsia="Times New Roman" w:hAnsi="Calibri" w:cs="Times New Roman"/>
          <w:b/>
          <w:bCs/>
        </w:rPr>
      </w:pPr>
      <w:r w:rsidRPr="6E258A33">
        <w:rPr>
          <w:rFonts w:ascii="Calibri" w:eastAsia="Times New Roman" w:hAnsi="Calibri" w:cs="Times New Roman"/>
          <w:b/>
          <w:bCs/>
        </w:rPr>
        <w:t>Bâtiment A : salle</w:t>
      </w:r>
      <w:r w:rsidR="1682A627" w:rsidRPr="6E258A33">
        <w:rPr>
          <w:rFonts w:ascii="Calibri" w:eastAsia="Times New Roman" w:hAnsi="Calibri" w:cs="Times New Roman"/>
          <w:b/>
          <w:bCs/>
        </w:rPr>
        <w:t>s</w:t>
      </w:r>
      <w:r w:rsidRPr="6E258A33">
        <w:rPr>
          <w:rFonts w:ascii="Calibri" w:eastAsia="Times New Roman" w:hAnsi="Calibri" w:cs="Times New Roman"/>
          <w:b/>
          <w:bCs/>
        </w:rPr>
        <w:t xml:space="preserve"> de réunion : </w:t>
      </w:r>
      <w:r w:rsidR="3F202BF7" w:rsidRPr="6E258A33">
        <w:rPr>
          <w:rFonts w:ascii="Calibri" w:eastAsia="Times New Roman" w:hAnsi="Calibri" w:cs="Times New Roman"/>
          <w:b/>
          <w:bCs/>
        </w:rPr>
        <w:t>89 + 38</w:t>
      </w:r>
      <w:r w:rsidR="210C3C04" w:rsidRPr="6E258A33">
        <w:rPr>
          <w:rFonts w:ascii="Calibri" w:eastAsia="Times New Roman" w:hAnsi="Calibri" w:cs="Times New Roman"/>
          <w:b/>
          <w:bCs/>
        </w:rPr>
        <w:t xml:space="preserve"> = 127 m²</w:t>
      </w:r>
    </w:p>
    <w:p w14:paraId="02CD2F87" w14:textId="77777777" w:rsidR="009663E9" w:rsidRPr="009663E9" w:rsidRDefault="009663E9" w:rsidP="009663E9">
      <w:pPr>
        <w:rPr>
          <w:rFonts w:ascii="Calibri" w:eastAsia="Times New Roman" w:hAnsi="Calibri" w:cs="Times New Roman"/>
          <w:b/>
          <w:bCs/>
          <w:color w:val="FF0000"/>
        </w:rPr>
      </w:pPr>
    </w:p>
    <w:p w14:paraId="14A4F23C" w14:textId="77777777" w:rsidR="009663E9" w:rsidRPr="009663E9" w:rsidRDefault="009663E9" w:rsidP="009663E9">
      <w:pPr>
        <w:rPr>
          <w:rFonts w:ascii="Calibri" w:eastAsia="Times New Roman" w:hAnsi="Calibri" w:cs="Times New Roman"/>
          <w:b/>
          <w:bCs/>
          <w:u w:val="single"/>
        </w:rPr>
      </w:pPr>
      <w:r w:rsidRPr="009663E9">
        <w:rPr>
          <w:rFonts w:ascii="Calibri" w:eastAsia="Times New Roman" w:hAnsi="Calibri" w:cs="Times New Roman"/>
          <w:b/>
          <w:bCs/>
          <w:u w:val="single"/>
        </w:rPr>
        <w:t>Prestations de nettoyage des salles annexes</w:t>
      </w:r>
      <w:r w:rsidRPr="009663E9">
        <w:rPr>
          <w:rFonts w:ascii="Calibri" w:eastAsia="Times New Roman" w:hAnsi="Calibri" w:cs="Times New Roman"/>
          <w:b/>
          <w:bCs/>
        </w:rPr>
        <w:t xml:space="preserve">                                         </w:t>
      </w:r>
    </w:p>
    <w:p w14:paraId="16EDB760" w14:textId="77777777" w:rsidR="009663E9" w:rsidRPr="009663E9" w:rsidRDefault="009663E9" w:rsidP="009663E9">
      <w:pPr>
        <w:ind w:left="5672" w:firstLine="709"/>
        <w:rPr>
          <w:rFonts w:ascii="Calibri" w:eastAsia="Times New Roman" w:hAnsi="Calibri" w:cs="Times New Roman"/>
          <w:b/>
          <w:bCs/>
        </w:rPr>
      </w:pPr>
      <w:r w:rsidRPr="009663E9">
        <w:rPr>
          <w:rFonts w:ascii="Calibri" w:eastAsia="Times New Roman" w:hAnsi="Calibri" w:cs="Times New Roman"/>
          <w:b/>
          <w:bCs/>
        </w:rPr>
        <w:t xml:space="preserve">         J     H     2H    D    M    V      E</w:t>
      </w:r>
    </w:p>
    <w:tbl>
      <w:tblPr>
        <w:tblW w:w="9981" w:type="dxa"/>
        <w:tblInd w:w="-2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7005"/>
        <w:gridCol w:w="425"/>
        <w:gridCol w:w="425"/>
        <w:gridCol w:w="425"/>
        <w:gridCol w:w="425"/>
        <w:gridCol w:w="426"/>
        <w:gridCol w:w="425"/>
        <w:gridCol w:w="425"/>
      </w:tblGrid>
      <w:tr w:rsidR="009663E9" w:rsidRPr="00B61856" w14:paraId="6936D024" w14:textId="77777777" w:rsidTr="778DCEF7">
        <w:tc>
          <w:tcPr>
            <w:tcW w:w="7005" w:type="dxa"/>
            <w:shd w:val="clear" w:color="auto" w:fill="FFFFFF" w:themeFill="background1"/>
          </w:tcPr>
          <w:p w14:paraId="38A0A49C" w14:textId="77777777" w:rsidR="009663E9" w:rsidRPr="009663E9" w:rsidRDefault="009663E9" w:rsidP="009D61E0">
            <w:pPr>
              <w:pStyle w:val="Contenudetableau"/>
              <w:snapToGrid w:val="0"/>
              <w:rPr>
                <w:rFonts w:ascii="Calibri" w:hAnsi="Calibri"/>
              </w:rPr>
            </w:pPr>
            <w:r w:rsidRPr="009663E9">
              <w:rPr>
                <w:rFonts w:ascii="Calibri" w:hAnsi="Calibri"/>
              </w:rPr>
              <w:t>Balayage, humide des sols</w:t>
            </w:r>
          </w:p>
        </w:tc>
        <w:tc>
          <w:tcPr>
            <w:tcW w:w="425" w:type="dxa"/>
            <w:shd w:val="clear" w:color="auto" w:fill="FFFFFF" w:themeFill="background1"/>
          </w:tcPr>
          <w:p w14:paraId="05D7BA22" w14:textId="77777777" w:rsidR="009663E9" w:rsidRPr="009663E9" w:rsidRDefault="009663E9" w:rsidP="009D61E0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14:paraId="400C6C70" w14:textId="77777777" w:rsidR="009663E9" w:rsidRPr="009663E9" w:rsidRDefault="009663E9" w:rsidP="009D61E0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14:paraId="37A8E678" w14:textId="77777777" w:rsidR="009663E9" w:rsidRPr="009663E9" w:rsidRDefault="00BE39BF" w:rsidP="009D61E0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X</w:t>
            </w:r>
          </w:p>
        </w:tc>
        <w:tc>
          <w:tcPr>
            <w:tcW w:w="425" w:type="dxa"/>
            <w:shd w:val="clear" w:color="auto" w:fill="FFFFFF" w:themeFill="background1"/>
          </w:tcPr>
          <w:p w14:paraId="659E6501" w14:textId="77777777" w:rsidR="009663E9" w:rsidRPr="009663E9" w:rsidRDefault="009663E9" w:rsidP="009D61E0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14:paraId="0895C849" w14:textId="77777777" w:rsidR="009663E9" w:rsidRPr="009663E9" w:rsidRDefault="009663E9" w:rsidP="009D61E0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14:paraId="753141BA" w14:textId="77777777" w:rsidR="009663E9" w:rsidRPr="009663E9" w:rsidRDefault="009663E9" w:rsidP="009D61E0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14:paraId="7DB37906" w14:textId="77777777" w:rsidR="009663E9" w:rsidRPr="009663E9" w:rsidRDefault="009663E9" w:rsidP="009D61E0">
            <w:pPr>
              <w:jc w:val="center"/>
              <w:rPr>
                <w:rFonts w:ascii="Calibri" w:hAnsi="Calibri"/>
              </w:rPr>
            </w:pPr>
          </w:p>
        </w:tc>
      </w:tr>
      <w:tr w:rsidR="009663E9" w:rsidRPr="00B61856" w14:paraId="46D8FCEC" w14:textId="77777777" w:rsidTr="778DCEF7">
        <w:tc>
          <w:tcPr>
            <w:tcW w:w="7005" w:type="dxa"/>
            <w:shd w:val="clear" w:color="auto" w:fill="FFFFFF" w:themeFill="background1"/>
          </w:tcPr>
          <w:p w14:paraId="76DBE3BF" w14:textId="77777777" w:rsidR="009663E9" w:rsidRPr="009663E9" w:rsidRDefault="009663E9" w:rsidP="009D61E0">
            <w:pPr>
              <w:pStyle w:val="Contenudetableau"/>
              <w:snapToGrid w:val="0"/>
              <w:rPr>
                <w:rFonts w:ascii="Calibri" w:hAnsi="Calibri"/>
              </w:rPr>
            </w:pPr>
            <w:r w:rsidRPr="009663E9">
              <w:rPr>
                <w:rFonts w:ascii="Calibri" w:eastAsia="Times New Roman" w:hAnsi="Calibri" w:cs="Times New Roman"/>
              </w:rPr>
              <w:t>Lavage à plat des sols</w:t>
            </w:r>
          </w:p>
        </w:tc>
        <w:tc>
          <w:tcPr>
            <w:tcW w:w="425" w:type="dxa"/>
            <w:shd w:val="clear" w:color="auto" w:fill="FFFFFF" w:themeFill="background1"/>
          </w:tcPr>
          <w:p w14:paraId="6CBCFB17" w14:textId="77777777" w:rsidR="009663E9" w:rsidRPr="009663E9" w:rsidRDefault="009663E9" w:rsidP="009D61E0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14:paraId="28F97FFE" w14:textId="77777777" w:rsidR="009663E9" w:rsidRPr="009663E9" w:rsidRDefault="009663E9" w:rsidP="009D61E0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14:paraId="06AFF6A3" w14:textId="77777777" w:rsidR="009663E9" w:rsidRPr="009663E9" w:rsidRDefault="009663E9" w:rsidP="009D61E0">
            <w:pPr>
              <w:jc w:val="center"/>
              <w:rPr>
                <w:rFonts w:ascii="Calibri" w:hAnsi="Calibri"/>
              </w:rPr>
            </w:pPr>
            <w:r w:rsidRPr="009663E9">
              <w:rPr>
                <w:rFonts w:ascii="Calibri" w:hAnsi="Calibri"/>
              </w:rPr>
              <w:t>X</w:t>
            </w:r>
          </w:p>
        </w:tc>
        <w:tc>
          <w:tcPr>
            <w:tcW w:w="425" w:type="dxa"/>
            <w:shd w:val="clear" w:color="auto" w:fill="FFFFFF" w:themeFill="background1"/>
          </w:tcPr>
          <w:p w14:paraId="27958A02" w14:textId="77777777" w:rsidR="009663E9" w:rsidRPr="009663E9" w:rsidRDefault="009663E9" w:rsidP="009D61E0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14:paraId="2EDC2A72" w14:textId="77777777" w:rsidR="009663E9" w:rsidRPr="009663E9" w:rsidRDefault="009663E9" w:rsidP="009D61E0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14:paraId="4F552856" w14:textId="77777777" w:rsidR="009663E9" w:rsidRPr="009663E9" w:rsidRDefault="009663E9" w:rsidP="009D61E0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14:paraId="10F94BAE" w14:textId="77777777" w:rsidR="009663E9" w:rsidRPr="009663E9" w:rsidRDefault="009663E9" w:rsidP="009D61E0">
            <w:pPr>
              <w:jc w:val="center"/>
              <w:rPr>
                <w:rFonts w:ascii="Calibri" w:hAnsi="Calibri"/>
              </w:rPr>
            </w:pPr>
          </w:p>
        </w:tc>
      </w:tr>
      <w:tr w:rsidR="009663E9" w:rsidRPr="00B61856" w14:paraId="38F86AE6" w14:textId="77777777" w:rsidTr="778DCEF7">
        <w:tc>
          <w:tcPr>
            <w:tcW w:w="7005" w:type="dxa"/>
            <w:shd w:val="clear" w:color="auto" w:fill="FFFFFF" w:themeFill="background1"/>
          </w:tcPr>
          <w:p w14:paraId="0D6BB1BE" w14:textId="77777777" w:rsidR="009663E9" w:rsidRPr="009663E9" w:rsidRDefault="009663E9" w:rsidP="009D61E0">
            <w:pPr>
              <w:pStyle w:val="Contenudetableau"/>
              <w:snapToGrid w:val="0"/>
              <w:rPr>
                <w:rFonts w:ascii="Calibri" w:hAnsi="Calibri"/>
              </w:rPr>
            </w:pPr>
            <w:r w:rsidRPr="009663E9">
              <w:rPr>
                <w:rFonts w:ascii="Calibri" w:hAnsi="Calibri"/>
              </w:rPr>
              <w:t xml:space="preserve">Essuyer le dessus des tables </w:t>
            </w:r>
          </w:p>
        </w:tc>
        <w:tc>
          <w:tcPr>
            <w:tcW w:w="425" w:type="dxa"/>
            <w:shd w:val="clear" w:color="auto" w:fill="FFFFFF" w:themeFill="background1"/>
          </w:tcPr>
          <w:p w14:paraId="778E8EDA" w14:textId="77777777" w:rsidR="009663E9" w:rsidRPr="009663E9" w:rsidRDefault="009663E9" w:rsidP="009D61E0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14:paraId="330B3051" w14:textId="77777777" w:rsidR="009663E9" w:rsidRPr="009663E9" w:rsidRDefault="009663E9" w:rsidP="009D61E0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14:paraId="4F49554A" w14:textId="77777777" w:rsidR="009663E9" w:rsidRPr="009663E9" w:rsidRDefault="009663E9" w:rsidP="009D61E0">
            <w:pPr>
              <w:jc w:val="center"/>
              <w:rPr>
                <w:rFonts w:ascii="Calibri" w:hAnsi="Calibri"/>
              </w:rPr>
            </w:pPr>
            <w:r w:rsidRPr="009663E9">
              <w:rPr>
                <w:rFonts w:ascii="Calibri" w:hAnsi="Calibri"/>
              </w:rPr>
              <w:t>X</w:t>
            </w:r>
          </w:p>
        </w:tc>
        <w:tc>
          <w:tcPr>
            <w:tcW w:w="425" w:type="dxa"/>
            <w:shd w:val="clear" w:color="auto" w:fill="FFFFFF" w:themeFill="background1"/>
          </w:tcPr>
          <w:p w14:paraId="4B59C4C2" w14:textId="77777777" w:rsidR="009663E9" w:rsidRPr="009663E9" w:rsidRDefault="009663E9" w:rsidP="009D61E0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14:paraId="4DDE2E40" w14:textId="77777777" w:rsidR="009663E9" w:rsidRPr="009663E9" w:rsidRDefault="009663E9" w:rsidP="009D61E0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14:paraId="5FA13D0B" w14:textId="77777777" w:rsidR="009663E9" w:rsidRPr="009663E9" w:rsidRDefault="009663E9" w:rsidP="009D61E0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14:paraId="47AFA922" w14:textId="77777777" w:rsidR="009663E9" w:rsidRPr="009663E9" w:rsidRDefault="009663E9" w:rsidP="009D61E0">
            <w:pPr>
              <w:jc w:val="center"/>
              <w:rPr>
                <w:rFonts w:ascii="Calibri" w:hAnsi="Calibri"/>
              </w:rPr>
            </w:pPr>
          </w:p>
        </w:tc>
      </w:tr>
      <w:tr w:rsidR="778DCEF7" w14:paraId="32003E21" w14:textId="77777777" w:rsidTr="778DCEF7">
        <w:trPr>
          <w:trHeight w:val="300"/>
        </w:trPr>
        <w:tc>
          <w:tcPr>
            <w:tcW w:w="7005" w:type="dxa"/>
            <w:shd w:val="clear" w:color="auto" w:fill="FFFFFF" w:themeFill="background1"/>
          </w:tcPr>
          <w:p w14:paraId="24A26301" w14:textId="53FE62F5" w:rsidR="5A1417E0" w:rsidRDefault="5A1417E0" w:rsidP="778DCEF7">
            <w:pPr>
              <w:pStyle w:val="Contenudetableau"/>
              <w:rPr>
                <w:rFonts w:ascii="Calibri" w:hAnsi="Calibri"/>
              </w:rPr>
            </w:pPr>
            <w:r w:rsidRPr="778DCEF7">
              <w:rPr>
                <w:rFonts w:ascii="Calibri" w:hAnsi="Calibri"/>
              </w:rPr>
              <w:t>Nettoyage des micro-ondes</w:t>
            </w:r>
          </w:p>
        </w:tc>
        <w:tc>
          <w:tcPr>
            <w:tcW w:w="425" w:type="dxa"/>
            <w:shd w:val="clear" w:color="auto" w:fill="FFFFFF" w:themeFill="background1"/>
          </w:tcPr>
          <w:p w14:paraId="6B09AAF6" w14:textId="37735B0F" w:rsidR="778DCEF7" w:rsidRDefault="778DCEF7" w:rsidP="778DCEF7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14:paraId="0077FA07" w14:textId="01FC5A9C" w:rsidR="5A1417E0" w:rsidRDefault="5A1417E0" w:rsidP="778DCEF7">
            <w:pPr>
              <w:jc w:val="center"/>
              <w:rPr>
                <w:rFonts w:ascii="Calibri" w:hAnsi="Calibri"/>
              </w:rPr>
            </w:pPr>
            <w:r w:rsidRPr="778DCEF7">
              <w:rPr>
                <w:rFonts w:ascii="Calibri" w:hAnsi="Calibri"/>
              </w:rPr>
              <w:t>X</w:t>
            </w:r>
          </w:p>
        </w:tc>
        <w:tc>
          <w:tcPr>
            <w:tcW w:w="425" w:type="dxa"/>
            <w:shd w:val="clear" w:color="auto" w:fill="FFFFFF" w:themeFill="background1"/>
          </w:tcPr>
          <w:p w14:paraId="35E39A95" w14:textId="73CEB62A" w:rsidR="778DCEF7" w:rsidRDefault="778DCEF7" w:rsidP="778DCEF7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14:paraId="7DA10674" w14:textId="2378286B" w:rsidR="778DCEF7" w:rsidRDefault="778DCEF7" w:rsidP="778DCEF7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14:paraId="07287A70" w14:textId="742B922E" w:rsidR="778DCEF7" w:rsidRDefault="778DCEF7" w:rsidP="778DCEF7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14:paraId="6898C667" w14:textId="6F0754C3" w:rsidR="778DCEF7" w:rsidRDefault="778DCEF7" w:rsidP="778DCEF7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14:paraId="68864861" w14:textId="05CA6A80" w:rsidR="778DCEF7" w:rsidRDefault="778DCEF7" w:rsidP="778DCEF7">
            <w:pPr>
              <w:jc w:val="center"/>
              <w:rPr>
                <w:rFonts w:ascii="Calibri" w:hAnsi="Calibri"/>
              </w:rPr>
            </w:pPr>
          </w:p>
        </w:tc>
      </w:tr>
      <w:tr w:rsidR="009663E9" w:rsidRPr="00B61856" w14:paraId="5A1C60D6" w14:textId="77777777" w:rsidTr="778DCEF7">
        <w:tc>
          <w:tcPr>
            <w:tcW w:w="7005" w:type="dxa"/>
            <w:shd w:val="clear" w:color="auto" w:fill="FFFFFF" w:themeFill="background1"/>
          </w:tcPr>
          <w:p w14:paraId="2D29C276" w14:textId="77777777" w:rsidR="009663E9" w:rsidRPr="009663E9" w:rsidRDefault="009663E9" w:rsidP="009D61E0">
            <w:pPr>
              <w:pStyle w:val="Contenudetableau"/>
              <w:snapToGrid w:val="0"/>
              <w:rPr>
                <w:rFonts w:ascii="Calibri" w:hAnsi="Calibri"/>
              </w:rPr>
            </w:pPr>
            <w:r w:rsidRPr="009663E9">
              <w:rPr>
                <w:rFonts w:ascii="Calibri" w:hAnsi="Calibri"/>
              </w:rPr>
              <w:t>Vider, essuyer les corbeilles</w:t>
            </w:r>
          </w:p>
        </w:tc>
        <w:tc>
          <w:tcPr>
            <w:tcW w:w="425" w:type="dxa"/>
            <w:shd w:val="clear" w:color="auto" w:fill="FFFFFF" w:themeFill="background1"/>
          </w:tcPr>
          <w:p w14:paraId="3615F898" w14:textId="77777777" w:rsidR="009663E9" w:rsidRPr="009663E9" w:rsidRDefault="009663E9" w:rsidP="009D61E0">
            <w:pPr>
              <w:jc w:val="center"/>
              <w:rPr>
                <w:rFonts w:ascii="Calibri" w:hAnsi="Calibri"/>
              </w:rPr>
            </w:pPr>
            <w:r w:rsidRPr="009663E9">
              <w:rPr>
                <w:rFonts w:ascii="Calibri" w:hAnsi="Calibri"/>
              </w:rPr>
              <w:t>X</w:t>
            </w:r>
          </w:p>
        </w:tc>
        <w:tc>
          <w:tcPr>
            <w:tcW w:w="425" w:type="dxa"/>
            <w:shd w:val="clear" w:color="auto" w:fill="FFFFFF" w:themeFill="background1"/>
          </w:tcPr>
          <w:p w14:paraId="03EE9CE4" w14:textId="77777777" w:rsidR="009663E9" w:rsidRPr="009663E9" w:rsidRDefault="009663E9" w:rsidP="009D61E0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14:paraId="740576BF" w14:textId="77777777" w:rsidR="009663E9" w:rsidRPr="009663E9" w:rsidRDefault="009663E9" w:rsidP="009D61E0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14:paraId="10A965C4" w14:textId="77777777" w:rsidR="009663E9" w:rsidRPr="009663E9" w:rsidRDefault="009663E9" w:rsidP="009D61E0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14:paraId="4DB1C4BA" w14:textId="77777777" w:rsidR="009663E9" w:rsidRPr="009663E9" w:rsidRDefault="009663E9" w:rsidP="009D61E0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14:paraId="37D4FA13" w14:textId="77777777" w:rsidR="009663E9" w:rsidRPr="009663E9" w:rsidRDefault="009663E9" w:rsidP="009D61E0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14:paraId="008A70F7" w14:textId="77777777" w:rsidR="009663E9" w:rsidRPr="009663E9" w:rsidRDefault="009663E9" w:rsidP="009D61E0">
            <w:pPr>
              <w:jc w:val="center"/>
              <w:rPr>
                <w:rFonts w:ascii="Calibri" w:hAnsi="Calibri"/>
              </w:rPr>
            </w:pPr>
          </w:p>
        </w:tc>
      </w:tr>
      <w:tr w:rsidR="009663E9" w:rsidRPr="00B61856" w14:paraId="23AEA675" w14:textId="77777777" w:rsidTr="778DCEF7">
        <w:tc>
          <w:tcPr>
            <w:tcW w:w="7005" w:type="dxa"/>
            <w:shd w:val="clear" w:color="auto" w:fill="FFFFFF" w:themeFill="background1"/>
          </w:tcPr>
          <w:p w14:paraId="0DBBD8EC" w14:textId="77777777" w:rsidR="009663E9" w:rsidRPr="009663E9" w:rsidRDefault="009663E9" w:rsidP="009D61E0">
            <w:pPr>
              <w:pStyle w:val="Contenudetableau"/>
              <w:snapToGrid w:val="0"/>
              <w:rPr>
                <w:rFonts w:ascii="Calibri" w:hAnsi="Calibri"/>
              </w:rPr>
            </w:pPr>
            <w:r w:rsidRPr="009663E9">
              <w:rPr>
                <w:rFonts w:ascii="Calibri" w:hAnsi="Calibri"/>
              </w:rPr>
              <w:t>Enlever les toiles d'araignées</w:t>
            </w:r>
          </w:p>
        </w:tc>
        <w:tc>
          <w:tcPr>
            <w:tcW w:w="425" w:type="dxa"/>
            <w:shd w:val="clear" w:color="auto" w:fill="FFFFFF" w:themeFill="background1"/>
          </w:tcPr>
          <w:p w14:paraId="7A7D993E" w14:textId="77777777" w:rsidR="009663E9" w:rsidRPr="009663E9" w:rsidRDefault="009663E9" w:rsidP="009D61E0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14:paraId="3F6CD29D" w14:textId="77777777" w:rsidR="009663E9" w:rsidRPr="009663E9" w:rsidRDefault="009663E9" w:rsidP="009D61E0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14:paraId="4CD8AAE0" w14:textId="77777777" w:rsidR="009663E9" w:rsidRPr="009663E9" w:rsidRDefault="009663E9" w:rsidP="009D61E0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14:paraId="2F20250C" w14:textId="77777777" w:rsidR="009663E9" w:rsidRPr="009663E9" w:rsidRDefault="009663E9" w:rsidP="009D61E0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14:paraId="7F3A16BF" w14:textId="77777777" w:rsidR="009663E9" w:rsidRPr="009663E9" w:rsidRDefault="009663E9" w:rsidP="009D61E0">
            <w:pPr>
              <w:jc w:val="center"/>
              <w:rPr>
                <w:rFonts w:ascii="Calibri" w:hAnsi="Calibri"/>
              </w:rPr>
            </w:pPr>
            <w:r w:rsidRPr="009663E9">
              <w:rPr>
                <w:rFonts w:ascii="Calibri" w:hAnsi="Calibri"/>
              </w:rPr>
              <w:t>X</w:t>
            </w:r>
          </w:p>
        </w:tc>
        <w:tc>
          <w:tcPr>
            <w:tcW w:w="425" w:type="dxa"/>
            <w:shd w:val="clear" w:color="auto" w:fill="FFFFFF" w:themeFill="background1"/>
          </w:tcPr>
          <w:p w14:paraId="728791F9" w14:textId="77777777" w:rsidR="009663E9" w:rsidRPr="009663E9" w:rsidRDefault="009663E9" w:rsidP="009D61E0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14:paraId="55F7EF92" w14:textId="77777777" w:rsidR="009663E9" w:rsidRPr="009663E9" w:rsidRDefault="009663E9" w:rsidP="009D61E0">
            <w:pPr>
              <w:jc w:val="center"/>
              <w:rPr>
                <w:rFonts w:ascii="Calibri" w:hAnsi="Calibri"/>
              </w:rPr>
            </w:pPr>
          </w:p>
        </w:tc>
      </w:tr>
      <w:tr w:rsidR="009663E9" w:rsidRPr="00B61856" w14:paraId="45B4EFA1" w14:textId="77777777" w:rsidTr="778DCEF7">
        <w:tc>
          <w:tcPr>
            <w:tcW w:w="7005" w:type="dxa"/>
            <w:shd w:val="clear" w:color="auto" w:fill="FFFFFF" w:themeFill="background1"/>
          </w:tcPr>
          <w:p w14:paraId="7E3497FD" w14:textId="77777777" w:rsidR="009663E9" w:rsidRPr="009663E9" w:rsidRDefault="009663E9" w:rsidP="009D61E0">
            <w:pPr>
              <w:pStyle w:val="Contenudetableau"/>
              <w:snapToGrid w:val="0"/>
              <w:rPr>
                <w:rFonts w:ascii="Calibri" w:hAnsi="Calibri"/>
              </w:rPr>
            </w:pPr>
            <w:r w:rsidRPr="009663E9">
              <w:rPr>
                <w:rFonts w:ascii="Calibri" w:hAnsi="Calibri"/>
              </w:rPr>
              <w:t xml:space="preserve">Nettoyer les </w:t>
            </w:r>
            <w:r w:rsidRPr="009663E9">
              <w:rPr>
                <w:rFonts w:ascii="Calibri" w:hAnsi="Calibri"/>
                <w:shd w:val="clear" w:color="auto" w:fill="FFFFFF"/>
              </w:rPr>
              <w:t>portes, les plinthes et interrupteurs</w:t>
            </w:r>
          </w:p>
        </w:tc>
        <w:tc>
          <w:tcPr>
            <w:tcW w:w="425" w:type="dxa"/>
            <w:shd w:val="clear" w:color="auto" w:fill="FFFFFF" w:themeFill="background1"/>
          </w:tcPr>
          <w:p w14:paraId="42B7BBAC" w14:textId="77777777" w:rsidR="009663E9" w:rsidRPr="009663E9" w:rsidRDefault="009663E9" w:rsidP="009D61E0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14:paraId="1DA78B94" w14:textId="77777777" w:rsidR="009663E9" w:rsidRPr="009663E9" w:rsidRDefault="009663E9" w:rsidP="009D61E0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14:paraId="3FA27B4A" w14:textId="77777777" w:rsidR="009663E9" w:rsidRPr="009663E9" w:rsidRDefault="009663E9" w:rsidP="009D61E0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14:paraId="5760AD82" w14:textId="77777777" w:rsidR="009663E9" w:rsidRPr="009663E9" w:rsidRDefault="009663E9" w:rsidP="009D61E0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14:paraId="32ED3616" w14:textId="77777777" w:rsidR="009663E9" w:rsidRPr="009663E9" w:rsidRDefault="009663E9" w:rsidP="009D61E0">
            <w:pPr>
              <w:jc w:val="center"/>
              <w:rPr>
                <w:rFonts w:ascii="Calibri" w:hAnsi="Calibri"/>
              </w:rPr>
            </w:pPr>
            <w:r w:rsidRPr="009663E9">
              <w:rPr>
                <w:rFonts w:ascii="Calibri" w:hAnsi="Calibri"/>
              </w:rPr>
              <w:t>X</w:t>
            </w:r>
          </w:p>
        </w:tc>
        <w:tc>
          <w:tcPr>
            <w:tcW w:w="425" w:type="dxa"/>
            <w:shd w:val="clear" w:color="auto" w:fill="FFFFFF" w:themeFill="background1"/>
          </w:tcPr>
          <w:p w14:paraId="5140A602" w14:textId="77777777" w:rsidR="009663E9" w:rsidRPr="009663E9" w:rsidRDefault="009663E9" w:rsidP="009D61E0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14:paraId="382D8786" w14:textId="77777777" w:rsidR="009663E9" w:rsidRPr="009663E9" w:rsidRDefault="009663E9" w:rsidP="009D61E0">
            <w:pPr>
              <w:jc w:val="center"/>
              <w:rPr>
                <w:rFonts w:ascii="Calibri" w:hAnsi="Calibri"/>
              </w:rPr>
            </w:pPr>
          </w:p>
        </w:tc>
      </w:tr>
      <w:tr w:rsidR="009663E9" w:rsidRPr="00B61856" w14:paraId="27C4B3DD" w14:textId="77777777" w:rsidTr="778DCEF7">
        <w:tc>
          <w:tcPr>
            <w:tcW w:w="7005" w:type="dxa"/>
            <w:shd w:val="clear" w:color="auto" w:fill="FFFFFF" w:themeFill="background1"/>
          </w:tcPr>
          <w:p w14:paraId="4959C60F" w14:textId="77777777" w:rsidR="009663E9" w:rsidRPr="009663E9" w:rsidRDefault="009663E9" w:rsidP="009D61E0">
            <w:pPr>
              <w:pStyle w:val="Contenudetableau"/>
              <w:snapToGrid w:val="0"/>
              <w:rPr>
                <w:rFonts w:ascii="Calibri" w:hAnsi="Calibri"/>
              </w:rPr>
            </w:pPr>
            <w:r w:rsidRPr="009663E9">
              <w:rPr>
                <w:rFonts w:ascii="Calibri" w:hAnsi="Calibri"/>
              </w:rPr>
              <w:t>Essuyage des dessus des étagères, entretien des assises et piétements</w:t>
            </w:r>
          </w:p>
        </w:tc>
        <w:tc>
          <w:tcPr>
            <w:tcW w:w="425" w:type="dxa"/>
            <w:shd w:val="clear" w:color="auto" w:fill="FFFFFF" w:themeFill="background1"/>
          </w:tcPr>
          <w:p w14:paraId="14100DBC" w14:textId="77777777" w:rsidR="009663E9" w:rsidRPr="009663E9" w:rsidRDefault="009663E9" w:rsidP="009D61E0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14:paraId="46EBA86F" w14:textId="77777777" w:rsidR="009663E9" w:rsidRPr="009663E9" w:rsidRDefault="009663E9" w:rsidP="009D61E0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14:paraId="59A97A92" w14:textId="77777777" w:rsidR="009663E9" w:rsidRPr="009663E9" w:rsidRDefault="009663E9" w:rsidP="009D61E0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14:paraId="55D0217B" w14:textId="77777777" w:rsidR="009663E9" w:rsidRPr="009663E9" w:rsidRDefault="009663E9" w:rsidP="009D61E0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14:paraId="2CA161D9" w14:textId="77777777" w:rsidR="009663E9" w:rsidRPr="009663E9" w:rsidRDefault="009663E9" w:rsidP="009D61E0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14:paraId="46338677" w14:textId="77777777" w:rsidR="009663E9" w:rsidRPr="009663E9" w:rsidRDefault="009663E9" w:rsidP="009D61E0">
            <w:pPr>
              <w:jc w:val="center"/>
              <w:rPr>
                <w:rFonts w:ascii="Calibri" w:hAnsi="Calibri"/>
              </w:rPr>
            </w:pPr>
            <w:r w:rsidRPr="009663E9">
              <w:rPr>
                <w:rFonts w:ascii="Calibri" w:hAnsi="Calibri"/>
              </w:rPr>
              <w:t>X</w:t>
            </w:r>
          </w:p>
        </w:tc>
        <w:tc>
          <w:tcPr>
            <w:tcW w:w="425" w:type="dxa"/>
            <w:shd w:val="clear" w:color="auto" w:fill="FFFFFF" w:themeFill="background1"/>
          </w:tcPr>
          <w:p w14:paraId="41BA6BC1" w14:textId="77777777" w:rsidR="009663E9" w:rsidRPr="009663E9" w:rsidRDefault="009663E9" w:rsidP="009D61E0">
            <w:pPr>
              <w:jc w:val="center"/>
              <w:rPr>
                <w:rFonts w:ascii="Calibri" w:hAnsi="Calibri"/>
              </w:rPr>
            </w:pPr>
          </w:p>
        </w:tc>
      </w:tr>
    </w:tbl>
    <w:p w14:paraId="4034FC94" w14:textId="77777777" w:rsidR="009663E9" w:rsidRPr="009663E9" w:rsidRDefault="009663E9" w:rsidP="009663E9">
      <w:pPr>
        <w:rPr>
          <w:rFonts w:ascii="Calibri" w:hAnsi="Calibri"/>
        </w:rPr>
      </w:pPr>
    </w:p>
    <w:p w14:paraId="4BCA84B2" w14:textId="77777777" w:rsidR="009663E9" w:rsidRPr="009663E9" w:rsidRDefault="009663E9" w:rsidP="009663E9">
      <w:pPr>
        <w:widowControl/>
        <w:suppressAutoHyphens w:val="0"/>
        <w:rPr>
          <w:rFonts w:ascii="Calibri" w:eastAsia="Times New Roman" w:hAnsi="Calibri" w:cs="Times New Roman"/>
          <w:b/>
          <w:bCs/>
        </w:rPr>
      </w:pPr>
      <w:r w:rsidRPr="009663E9">
        <w:rPr>
          <w:rFonts w:ascii="Calibri" w:eastAsia="Times New Roman" w:hAnsi="Calibri" w:cs="Times New Roman"/>
          <w:b/>
          <w:bCs/>
        </w:rPr>
        <w:br w:type="page"/>
      </w:r>
    </w:p>
    <w:p w14:paraId="70E1DD46" w14:textId="162C75D2" w:rsidR="009663E9" w:rsidRPr="009663E9" w:rsidRDefault="009663E9" w:rsidP="778DCEF7">
      <w:pPr>
        <w:pBdr>
          <w:top w:val="single" w:sz="2" w:space="1" w:color="auto"/>
          <w:left w:val="single" w:sz="2" w:space="4" w:color="auto"/>
          <w:bottom w:val="single" w:sz="2" w:space="1" w:color="auto"/>
          <w:right w:val="single" w:sz="2" w:space="4" w:color="auto"/>
        </w:pBdr>
        <w:shd w:val="clear" w:color="auto" w:fill="BDD6EE"/>
        <w:jc w:val="center"/>
        <w:rPr>
          <w:rFonts w:ascii="Calibri" w:eastAsia="Times New Roman" w:hAnsi="Calibri" w:cs="Times New Roman"/>
          <w:b/>
          <w:bCs/>
        </w:rPr>
      </w:pPr>
      <w:r w:rsidRPr="778DCEF7">
        <w:rPr>
          <w:rFonts w:ascii="Calibri" w:eastAsia="Times New Roman" w:hAnsi="Calibri" w:cs="Times New Roman"/>
          <w:b/>
          <w:bCs/>
        </w:rPr>
        <w:lastRenderedPageBreak/>
        <w:t>CAFETERIA</w:t>
      </w:r>
    </w:p>
    <w:p w14:paraId="34F3C631" w14:textId="77777777" w:rsidR="009663E9" w:rsidRPr="009663E9" w:rsidRDefault="009663E9" w:rsidP="009663E9">
      <w:pPr>
        <w:rPr>
          <w:rFonts w:ascii="Calibri" w:hAnsi="Calibri"/>
        </w:rPr>
      </w:pPr>
    </w:p>
    <w:p w14:paraId="0707039F" w14:textId="72824063" w:rsidR="009663E9" w:rsidRPr="009663E9" w:rsidRDefault="009663E9" w:rsidP="009663E9">
      <w:pPr>
        <w:rPr>
          <w:rFonts w:ascii="Calibri" w:eastAsia="Times New Roman" w:hAnsi="Calibri" w:cs="Times New Roman"/>
          <w:b/>
          <w:bCs/>
        </w:rPr>
      </w:pPr>
      <w:r w:rsidRPr="778DCEF7">
        <w:rPr>
          <w:rFonts w:ascii="Calibri" w:eastAsia="Times New Roman" w:hAnsi="Calibri" w:cs="Times New Roman"/>
          <w:b/>
          <w:bCs/>
        </w:rPr>
        <w:t xml:space="preserve">Total </w:t>
      </w:r>
      <w:r w:rsidR="0079EE4E" w:rsidRPr="778DCEF7">
        <w:rPr>
          <w:rFonts w:ascii="Calibri" w:eastAsia="Times New Roman" w:hAnsi="Calibri" w:cs="Times New Roman"/>
          <w:b/>
          <w:bCs/>
        </w:rPr>
        <w:t>cafétéria étudiant</w:t>
      </w:r>
      <w:r w:rsidR="5231AB07" w:rsidRPr="778DCEF7">
        <w:rPr>
          <w:rFonts w:ascii="Calibri" w:eastAsia="Times New Roman" w:hAnsi="Calibri" w:cs="Times New Roman"/>
          <w:b/>
          <w:bCs/>
        </w:rPr>
        <w:t xml:space="preserve">e : 66 </w:t>
      </w:r>
      <w:r w:rsidRPr="778DCEF7">
        <w:rPr>
          <w:rFonts w:ascii="Calibri" w:eastAsia="Times New Roman" w:hAnsi="Calibri" w:cs="Times New Roman"/>
          <w:b/>
          <w:bCs/>
        </w:rPr>
        <w:t>m²</w:t>
      </w:r>
    </w:p>
    <w:p w14:paraId="3322989E" w14:textId="77777777" w:rsidR="009663E9" w:rsidRPr="009663E9" w:rsidRDefault="009663E9" w:rsidP="009663E9">
      <w:pPr>
        <w:rPr>
          <w:rFonts w:ascii="Calibri" w:eastAsia="Times New Roman" w:hAnsi="Calibri" w:cs="Times New Roman"/>
          <w:b/>
          <w:bCs/>
        </w:rPr>
      </w:pPr>
    </w:p>
    <w:p w14:paraId="5145C588" w14:textId="77777777" w:rsidR="009663E9" w:rsidRPr="009663E9" w:rsidRDefault="009663E9" w:rsidP="009663E9">
      <w:pPr>
        <w:rPr>
          <w:rFonts w:ascii="Calibri" w:eastAsia="Times New Roman" w:hAnsi="Calibri" w:cs="Times New Roman"/>
          <w:b/>
          <w:bCs/>
          <w:u w:val="single"/>
        </w:rPr>
      </w:pPr>
      <w:r w:rsidRPr="009663E9">
        <w:rPr>
          <w:rFonts w:ascii="Calibri" w:eastAsia="Times New Roman" w:hAnsi="Calibri" w:cs="Times New Roman"/>
          <w:b/>
          <w:bCs/>
          <w:u w:val="single"/>
        </w:rPr>
        <w:t>Prestations de nettoyage des cafétérias</w:t>
      </w:r>
    </w:p>
    <w:p w14:paraId="7CB7CDF7" w14:textId="77777777" w:rsidR="009663E9" w:rsidRPr="009663E9" w:rsidRDefault="009663E9" w:rsidP="009663E9">
      <w:pPr>
        <w:tabs>
          <w:tab w:val="left" w:pos="6804"/>
        </w:tabs>
        <w:rPr>
          <w:rFonts w:ascii="Calibri" w:eastAsia="Times New Roman" w:hAnsi="Calibri" w:cs="Times New Roman"/>
          <w:b/>
          <w:bCs/>
        </w:rPr>
      </w:pPr>
      <w:r w:rsidRPr="009663E9">
        <w:rPr>
          <w:rFonts w:ascii="Calibri" w:eastAsia="Times New Roman" w:hAnsi="Calibri" w:cs="Times New Roman"/>
          <w:b/>
          <w:bCs/>
        </w:rPr>
        <w:tab/>
        <w:t>J      H     2H    D     M    V     E</w:t>
      </w:r>
    </w:p>
    <w:tbl>
      <w:tblPr>
        <w:tblW w:w="9863" w:type="dxa"/>
        <w:tblInd w:w="-1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6887"/>
        <w:gridCol w:w="425"/>
        <w:gridCol w:w="425"/>
        <w:gridCol w:w="425"/>
        <w:gridCol w:w="426"/>
        <w:gridCol w:w="425"/>
        <w:gridCol w:w="425"/>
        <w:gridCol w:w="425"/>
      </w:tblGrid>
      <w:tr w:rsidR="009663E9" w:rsidRPr="00B61856" w14:paraId="3FD3AAF1" w14:textId="77777777" w:rsidTr="778DCEF7">
        <w:tc>
          <w:tcPr>
            <w:tcW w:w="6887" w:type="dxa"/>
            <w:shd w:val="clear" w:color="auto" w:fill="FFFFFF" w:themeFill="background1"/>
          </w:tcPr>
          <w:p w14:paraId="32657B96" w14:textId="77777777" w:rsidR="009663E9" w:rsidRPr="009663E9" w:rsidRDefault="009663E9" w:rsidP="009D61E0">
            <w:pPr>
              <w:pStyle w:val="Contenudetableau"/>
              <w:snapToGrid w:val="0"/>
              <w:rPr>
                <w:rFonts w:ascii="Calibri" w:hAnsi="Calibri"/>
              </w:rPr>
            </w:pPr>
            <w:r w:rsidRPr="009663E9">
              <w:rPr>
                <w:rFonts w:ascii="Calibri" w:hAnsi="Calibri"/>
              </w:rPr>
              <w:t>Balayage, humide des sols.</w:t>
            </w:r>
          </w:p>
        </w:tc>
        <w:tc>
          <w:tcPr>
            <w:tcW w:w="425" w:type="dxa"/>
            <w:shd w:val="clear" w:color="auto" w:fill="FFFFFF" w:themeFill="background1"/>
          </w:tcPr>
          <w:p w14:paraId="7A42F0E5" w14:textId="77777777" w:rsidR="009663E9" w:rsidRPr="009663E9" w:rsidRDefault="009663E9" w:rsidP="009D61E0">
            <w:pPr>
              <w:jc w:val="center"/>
              <w:rPr>
                <w:rFonts w:ascii="Calibri" w:hAnsi="Calibri"/>
              </w:rPr>
            </w:pPr>
            <w:r w:rsidRPr="009663E9">
              <w:rPr>
                <w:rFonts w:ascii="Calibri" w:hAnsi="Calibri"/>
              </w:rPr>
              <w:t>X</w:t>
            </w:r>
          </w:p>
        </w:tc>
        <w:tc>
          <w:tcPr>
            <w:tcW w:w="425" w:type="dxa"/>
            <w:shd w:val="clear" w:color="auto" w:fill="FFFFFF" w:themeFill="background1"/>
          </w:tcPr>
          <w:p w14:paraId="7520855D" w14:textId="77777777" w:rsidR="009663E9" w:rsidRPr="009663E9" w:rsidRDefault="009663E9" w:rsidP="009D61E0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14:paraId="7BA92A81" w14:textId="77777777" w:rsidR="009663E9" w:rsidRPr="009663E9" w:rsidRDefault="009663E9" w:rsidP="009D61E0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14:paraId="23D0A275" w14:textId="77777777" w:rsidR="009663E9" w:rsidRPr="009663E9" w:rsidRDefault="009663E9" w:rsidP="009D61E0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14:paraId="15F52545" w14:textId="77777777" w:rsidR="009663E9" w:rsidRPr="009663E9" w:rsidRDefault="009663E9" w:rsidP="009D61E0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14:paraId="78A37578" w14:textId="77777777" w:rsidR="009663E9" w:rsidRPr="009663E9" w:rsidRDefault="009663E9" w:rsidP="009D61E0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14:paraId="31DE7FA5" w14:textId="77777777" w:rsidR="009663E9" w:rsidRPr="009663E9" w:rsidRDefault="009663E9" w:rsidP="009D61E0">
            <w:pPr>
              <w:jc w:val="center"/>
              <w:rPr>
                <w:rFonts w:ascii="Calibri" w:hAnsi="Calibri"/>
              </w:rPr>
            </w:pPr>
          </w:p>
        </w:tc>
      </w:tr>
      <w:tr w:rsidR="009663E9" w:rsidRPr="00B61856" w14:paraId="7B627E65" w14:textId="77777777" w:rsidTr="778DCEF7">
        <w:tc>
          <w:tcPr>
            <w:tcW w:w="6887" w:type="dxa"/>
            <w:shd w:val="clear" w:color="auto" w:fill="FFFFFF" w:themeFill="background1"/>
          </w:tcPr>
          <w:p w14:paraId="3651BCC3" w14:textId="77777777" w:rsidR="009663E9" w:rsidRPr="009663E9" w:rsidRDefault="009663E9" w:rsidP="009D61E0">
            <w:pPr>
              <w:pStyle w:val="Contenudetableau"/>
              <w:snapToGrid w:val="0"/>
              <w:rPr>
                <w:rFonts w:ascii="Calibri" w:hAnsi="Calibri"/>
              </w:rPr>
            </w:pPr>
            <w:r w:rsidRPr="009663E9">
              <w:rPr>
                <w:rFonts w:ascii="Calibri" w:eastAsia="Times New Roman" w:hAnsi="Calibri" w:cs="Times New Roman"/>
              </w:rPr>
              <w:t>Lavage à plat des sols.</w:t>
            </w:r>
          </w:p>
        </w:tc>
        <w:tc>
          <w:tcPr>
            <w:tcW w:w="425" w:type="dxa"/>
            <w:shd w:val="clear" w:color="auto" w:fill="FFFFFF" w:themeFill="background1"/>
          </w:tcPr>
          <w:p w14:paraId="78C35D2D" w14:textId="77777777" w:rsidR="009663E9" w:rsidRPr="009663E9" w:rsidRDefault="009663E9" w:rsidP="009D61E0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14:paraId="79DA8D77" w14:textId="77777777" w:rsidR="009663E9" w:rsidRPr="009663E9" w:rsidRDefault="009663E9" w:rsidP="009D61E0">
            <w:pPr>
              <w:jc w:val="center"/>
              <w:rPr>
                <w:rFonts w:ascii="Calibri" w:hAnsi="Calibri"/>
              </w:rPr>
            </w:pPr>
            <w:r w:rsidRPr="009663E9">
              <w:rPr>
                <w:rFonts w:ascii="Calibri" w:hAnsi="Calibri"/>
              </w:rPr>
              <w:t>X</w:t>
            </w:r>
          </w:p>
        </w:tc>
        <w:tc>
          <w:tcPr>
            <w:tcW w:w="425" w:type="dxa"/>
            <w:shd w:val="clear" w:color="auto" w:fill="FFFFFF" w:themeFill="background1"/>
          </w:tcPr>
          <w:p w14:paraId="507213D4" w14:textId="77777777" w:rsidR="009663E9" w:rsidRPr="009663E9" w:rsidRDefault="009663E9" w:rsidP="009D61E0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14:paraId="436F80C2" w14:textId="77777777" w:rsidR="009663E9" w:rsidRPr="009663E9" w:rsidRDefault="009663E9" w:rsidP="009D61E0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14:paraId="27AB7D07" w14:textId="77777777" w:rsidR="009663E9" w:rsidRPr="009663E9" w:rsidRDefault="009663E9" w:rsidP="009D61E0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14:paraId="78E83441" w14:textId="77777777" w:rsidR="009663E9" w:rsidRPr="009663E9" w:rsidRDefault="009663E9" w:rsidP="009D61E0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14:paraId="7F29A316" w14:textId="77777777" w:rsidR="009663E9" w:rsidRPr="009663E9" w:rsidRDefault="009663E9" w:rsidP="009D61E0">
            <w:pPr>
              <w:jc w:val="center"/>
              <w:rPr>
                <w:rFonts w:ascii="Calibri" w:hAnsi="Calibri"/>
              </w:rPr>
            </w:pPr>
          </w:p>
        </w:tc>
      </w:tr>
      <w:tr w:rsidR="778DCEF7" w14:paraId="08DDE200" w14:textId="77777777" w:rsidTr="778DCEF7">
        <w:trPr>
          <w:trHeight w:val="300"/>
        </w:trPr>
        <w:tc>
          <w:tcPr>
            <w:tcW w:w="6887" w:type="dxa"/>
            <w:shd w:val="clear" w:color="auto" w:fill="FFFFFF" w:themeFill="background1"/>
          </w:tcPr>
          <w:p w14:paraId="2DF2F86B" w14:textId="63EC1BEF" w:rsidR="68DD934D" w:rsidRDefault="68DD934D" w:rsidP="778DCEF7">
            <w:pPr>
              <w:pStyle w:val="Contenudetableau"/>
              <w:rPr>
                <w:rFonts w:ascii="Calibri" w:eastAsia="Times New Roman" w:hAnsi="Calibri" w:cs="Times New Roman"/>
              </w:rPr>
            </w:pPr>
            <w:r w:rsidRPr="778DCEF7">
              <w:rPr>
                <w:rFonts w:ascii="Calibri" w:eastAsia="Times New Roman" w:hAnsi="Calibri" w:cs="Times New Roman"/>
              </w:rPr>
              <w:t>Nettoyage des surfaces des tables</w:t>
            </w:r>
          </w:p>
        </w:tc>
        <w:tc>
          <w:tcPr>
            <w:tcW w:w="425" w:type="dxa"/>
            <w:shd w:val="clear" w:color="auto" w:fill="FFFFFF" w:themeFill="background1"/>
          </w:tcPr>
          <w:p w14:paraId="6F137DC5" w14:textId="65EC09A5" w:rsidR="778DCEF7" w:rsidRDefault="778DCEF7" w:rsidP="778DCEF7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14:paraId="2A52E6BD" w14:textId="02A798D5" w:rsidR="778DCEF7" w:rsidRDefault="778DCEF7" w:rsidP="778DCEF7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14:paraId="66AD4759" w14:textId="1EA0FCA2" w:rsidR="68DD934D" w:rsidRDefault="68DD934D" w:rsidP="778DCEF7">
            <w:pPr>
              <w:jc w:val="center"/>
              <w:rPr>
                <w:rFonts w:ascii="Calibri" w:hAnsi="Calibri"/>
              </w:rPr>
            </w:pPr>
            <w:r w:rsidRPr="778DCEF7">
              <w:rPr>
                <w:rFonts w:ascii="Calibri" w:hAnsi="Calibri"/>
              </w:rPr>
              <w:t>X</w:t>
            </w:r>
          </w:p>
        </w:tc>
        <w:tc>
          <w:tcPr>
            <w:tcW w:w="426" w:type="dxa"/>
            <w:shd w:val="clear" w:color="auto" w:fill="FFFFFF" w:themeFill="background1"/>
          </w:tcPr>
          <w:p w14:paraId="5B7A6728" w14:textId="55D84C45" w:rsidR="778DCEF7" w:rsidRDefault="778DCEF7" w:rsidP="778DCEF7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14:paraId="06F425FB" w14:textId="1BC6821E" w:rsidR="778DCEF7" w:rsidRDefault="778DCEF7" w:rsidP="778DCEF7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14:paraId="017B8C6F" w14:textId="53B48EBB" w:rsidR="778DCEF7" w:rsidRDefault="778DCEF7" w:rsidP="778DCEF7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14:paraId="52C2CFF6" w14:textId="166C2677" w:rsidR="778DCEF7" w:rsidRDefault="778DCEF7" w:rsidP="778DCEF7">
            <w:pPr>
              <w:jc w:val="center"/>
              <w:rPr>
                <w:rFonts w:ascii="Calibri" w:hAnsi="Calibri"/>
              </w:rPr>
            </w:pPr>
          </w:p>
        </w:tc>
      </w:tr>
      <w:tr w:rsidR="778DCEF7" w14:paraId="6D834C35" w14:textId="77777777" w:rsidTr="778DCEF7">
        <w:trPr>
          <w:trHeight w:val="300"/>
        </w:trPr>
        <w:tc>
          <w:tcPr>
            <w:tcW w:w="6887" w:type="dxa"/>
            <w:shd w:val="clear" w:color="auto" w:fill="FFFFFF" w:themeFill="background1"/>
          </w:tcPr>
          <w:p w14:paraId="0D2E5B0A" w14:textId="2D6FA245" w:rsidR="68DD934D" w:rsidRDefault="68DD934D" w:rsidP="778DCEF7">
            <w:pPr>
              <w:pStyle w:val="Contenudetableau"/>
              <w:rPr>
                <w:rFonts w:ascii="Calibri" w:eastAsia="Times New Roman" w:hAnsi="Calibri" w:cs="Times New Roman"/>
              </w:rPr>
            </w:pPr>
            <w:r w:rsidRPr="778DCEF7">
              <w:rPr>
                <w:rFonts w:ascii="Calibri" w:eastAsia="Times New Roman" w:hAnsi="Calibri" w:cs="Times New Roman"/>
              </w:rPr>
              <w:t>Nettoyage complet tables et chaises</w:t>
            </w:r>
          </w:p>
        </w:tc>
        <w:tc>
          <w:tcPr>
            <w:tcW w:w="425" w:type="dxa"/>
            <w:shd w:val="clear" w:color="auto" w:fill="FFFFFF" w:themeFill="background1"/>
          </w:tcPr>
          <w:p w14:paraId="016C4C00" w14:textId="22811789" w:rsidR="778DCEF7" w:rsidRDefault="778DCEF7" w:rsidP="778DCEF7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14:paraId="42931D81" w14:textId="1AA119BA" w:rsidR="778DCEF7" w:rsidRDefault="778DCEF7" w:rsidP="778DCEF7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14:paraId="50735E46" w14:textId="70D5E3CE" w:rsidR="778DCEF7" w:rsidRDefault="778DCEF7" w:rsidP="778DCEF7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14:paraId="546F100F" w14:textId="2DA580B3" w:rsidR="778DCEF7" w:rsidRDefault="778DCEF7" w:rsidP="778DCEF7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14:paraId="08C0AEDD" w14:textId="0ACA6EE0" w:rsidR="778DCEF7" w:rsidRDefault="778DCEF7" w:rsidP="778DCEF7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14:paraId="6826B6B4" w14:textId="0D25A58D" w:rsidR="778DCEF7" w:rsidRDefault="778DCEF7" w:rsidP="778DCEF7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14:paraId="1A7DDBE9" w14:textId="2429552C" w:rsidR="68DD934D" w:rsidRDefault="68DD934D" w:rsidP="778DCEF7">
            <w:pPr>
              <w:jc w:val="center"/>
              <w:rPr>
                <w:rFonts w:ascii="Calibri" w:hAnsi="Calibri"/>
              </w:rPr>
            </w:pPr>
            <w:r w:rsidRPr="778DCEF7">
              <w:rPr>
                <w:rFonts w:ascii="Calibri" w:hAnsi="Calibri"/>
              </w:rPr>
              <w:t>X</w:t>
            </w:r>
          </w:p>
        </w:tc>
      </w:tr>
      <w:tr w:rsidR="778DCEF7" w14:paraId="519F1D48" w14:textId="77777777" w:rsidTr="778DCEF7">
        <w:trPr>
          <w:trHeight w:val="300"/>
        </w:trPr>
        <w:tc>
          <w:tcPr>
            <w:tcW w:w="6887" w:type="dxa"/>
            <w:shd w:val="clear" w:color="auto" w:fill="FFFFFF" w:themeFill="background1"/>
          </w:tcPr>
          <w:p w14:paraId="7209FFE9" w14:textId="507B1813" w:rsidR="68DD934D" w:rsidRDefault="68DD934D" w:rsidP="778DCEF7">
            <w:pPr>
              <w:pStyle w:val="Contenudetableau"/>
              <w:rPr>
                <w:rFonts w:ascii="Calibri" w:eastAsia="Times New Roman" w:hAnsi="Calibri" w:cs="Times New Roman"/>
              </w:rPr>
            </w:pPr>
            <w:r w:rsidRPr="778DCEF7">
              <w:rPr>
                <w:rFonts w:ascii="Calibri" w:eastAsia="Times New Roman" w:hAnsi="Calibri" w:cs="Times New Roman"/>
              </w:rPr>
              <w:t>Nettoyage réfrigérateurs / micro-ondes</w:t>
            </w:r>
          </w:p>
        </w:tc>
        <w:tc>
          <w:tcPr>
            <w:tcW w:w="425" w:type="dxa"/>
            <w:shd w:val="clear" w:color="auto" w:fill="FFFFFF" w:themeFill="background1"/>
          </w:tcPr>
          <w:p w14:paraId="711B3C0D" w14:textId="1094AA69" w:rsidR="778DCEF7" w:rsidRDefault="778DCEF7" w:rsidP="778DCEF7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14:paraId="6187082F" w14:textId="47214A42" w:rsidR="68DD934D" w:rsidRDefault="68DD934D" w:rsidP="778DCEF7">
            <w:pPr>
              <w:jc w:val="center"/>
              <w:rPr>
                <w:rFonts w:ascii="Calibri" w:hAnsi="Calibri"/>
              </w:rPr>
            </w:pPr>
            <w:r w:rsidRPr="778DCEF7">
              <w:rPr>
                <w:rFonts w:ascii="Calibri" w:hAnsi="Calibri"/>
              </w:rPr>
              <w:t>X</w:t>
            </w:r>
          </w:p>
        </w:tc>
        <w:tc>
          <w:tcPr>
            <w:tcW w:w="425" w:type="dxa"/>
            <w:shd w:val="clear" w:color="auto" w:fill="FFFFFF" w:themeFill="background1"/>
          </w:tcPr>
          <w:p w14:paraId="5BFC2148" w14:textId="65184647" w:rsidR="778DCEF7" w:rsidRDefault="778DCEF7" w:rsidP="778DCEF7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14:paraId="464675A9" w14:textId="6D32880D" w:rsidR="778DCEF7" w:rsidRDefault="778DCEF7" w:rsidP="778DCEF7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14:paraId="37DAAE0B" w14:textId="05C34C3C" w:rsidR="778DCEF7" w:rsidRDefault="778DCEF7" w:rsidP="778DCEF7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14:paraId="317F5E98" w14:textId="0DB0BBCA" w:rsidR="778DCEF7" w:rsidRDefault="778DCEF7" w:rsidP="778DCEF7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14:paraId="2AD6CEA4" w14:textId="68E34983" w:rsidR="778DCEF7" w:rsidRDefault="778DCEF7" w:rsidP="778DCEF7">
            <w:pPr>
              <w:jc w:val="center"/>
              <w:rPr>
                <w:rFonts w:ascii="Calibri" w:hAnsi="Calibri"/>
              </w:rPr>
            </w:pPr>
          </w:p>
        </w:tc>
      </w:tr>
      <w:tr w:rsidR="009663E9" w:rsidRPr="00B61856" w14:paraId="023D8877" w14:textId="77777777" w:rsidTr="778DCEF7">
        <w:tc>
          <w:tcPr>
            <w:tcW w:w="6887" w:type="dxa"/>
            <w:shd w:val="clear" w:color="auto" w:fill="FFFFFF" w:themeFill="background1"/>
          </w:tcPr>
          <w:p w14:paraId="0C97EF31" w14:textId="77777777" w:rsidR="009663E9" w:rsidRPr="009663E9" w:rsidRDefault="009663E9" w:rsidP="009D61E0">
            <w:pPr>
              <w:pStyle w:val="Contenudetableau"/>
              <w:snapToGrid w:val="0"/>
              <w:rPr>
                <w:rFonts w:ascii="Calibri" w:hAnsi="Calibri"/>
              </w:rPr>
            </w:pPr>
            <w:r w:rsidRPr="009663E9">
              <w:rPr>
                <w:rFonts w:ascii="Calibri" w:hAnsi="Calibri"/>
              </w:rPr>
              <w:t>Vider, essuyer les corbeilles.</w:t>
            </w:r>
          </w:p>
        </w:tc>
        <w:tc>
          <w:tcPr>
            <w:tcW w:w="425" w:type="dxa"/>
            <w:shd w:val="clear" w:color="auto" w:fill="FFFFFF" w:themeFill="background1"/>
          </w:tcPr>
          <w:p w14:paraId="3BBFE013" w14:textId="77777777" w:rsidR="009663E9" w:rsidRPr="009663E9" w:rsidRDefault="009663E9" w:rsidP="009D61E0">
            <w:pPr>
              <w:jc w:val="center"/>
              <w:rPr>
                <w:rFonts w:ascii="Calibri" w:hAnsi="Calibri"/>
              </w:rPr>
            </w:pPr>
            <w:r w:rsidRPr="009663E9">
              <w:rPr>
                <w:rFonts w:ascii="Calibri" w:hAnsi="Calibri"/>
              </w:rPr>
              <w:t>X</w:t>
            </w:r>
          </w:p>
        </w:tc>
        <w:tc>
          <w:tcPr>
            <w:tcW w:w="425" w:type="dxa"/>
            <w:shd w:val="clear" w:color="auto" w:fill="FFFFFF" w:themeFill="background1"/>
          </w:tcPr>
          <w:p w14:paraId="4B04185C" w14:textId="77777777" w:rsidR="009663E9" w:rsidRPr="009663E9" w:rsidRDefault="009663E9" w:rsidP="009D61E0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14:paraId="77276AFE" w14:textId="77777777" w:rsidR="009663E9" w:rsidRPr="009663E9" w:rsidRDefault="009663E9" w:rsidP="009D61E0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14:paraId="3E408FDB" w14:textId="77777777" w:rsidR="009663E9" w:rsidRPr="009663E9" w:rsidRDefault="009663E9" w:rsidP="009D61E0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14:paraId="4DDB8885" w14:textId="77777777" w:rsidR="009663E9" w:rsidRPr="009663E9" w:rsidRDefault="009663E9" w:rsidP="009D61E0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14:paraId="7A11267D" w14:textId="77777777" w:rsidR="009663E9" w:rsidRPr="009663E9" w:rsidRDefault="009663E9" w:rsidP="009D61E0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14:paraId="7EFE70E2" w14:textId="77777777" w:rsidR="009663E9" w:rsidRPr="009663E9" w:rsidRDefault="009663E9" w:rsidP="009D61E0">
            <w:pPr>
              <w:jc w:val="center"/>
              <w:rPr>
                <w:rFonts w:ascii="Calibri" w:hAnsi="Calibri"/>
              </w:rPr>
            </w:pPr>
          </w:p>
        </w:tc>
      </w:tr>
      <w:tr w:rsidR="009663E9" w:rsidRPr="00B61856" w14:paraId="4DCC28E5" w14:textId="77777777" w:rsidTr="778DCEF7">
        <w:tc>
          <w:tcPr>
            <w:tcW w:w="6887" w:type="dxa"/>
            <w:shd w:val="clear" w:color="auto" w:fill="FFFFFF" w:themeFill="background1"/>
          </w:tcPr>
          <w:p w14:paraId="0DA8E22C" w14:textId="77777777" w:rsidR="009663E9" w:rsidRPr="009663E9" w:rsidRDefault="009663E9" w:rsidP="009D61E0">
            <w:pPr>
              <w:pStyle w:val="Contenudetableau"/>
              <w:snapToGrid w:val="0"/>
              <w:rPr>
                <w:rFonts w:ascii="Calibri" w:hAnsi="Calibri"/>
              </w:rPr>
            </w:pPr>
            <w:r w:rsidRPr="009663E9">
              <w:rPr>
                <w:rFonts w:ascii="Calibri" w:hAnsi="Calibri"/>
              </w:rPr>
              <w:t>Enlever les toiles d'araignées.</w:t>
            </w:r>
          </w:p>
        </w:tc>
        <w:tc>
          <w:tcPr>
            <w:tcW w:w="425" w:type="dxa"/>
            <w:shd w:val="clear" w:color="auto" w:fill="FFFFFF" w:themeFill="background1"/>
          </w:tcPr>
          <w:p w14:paraId="22F97A85" w14:textId="77777777" w:rsidR="009663E9" w:rsidRPr="009663E9" w:rsidRDefault="009663E9" w:rsidP="009D61E0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14:paraId="57DE0433" w14:textId="77777777" w:rsidR="009663E9" w:rsidRPr="009663E9" w:rsidRDefault="009663E9" w:rsidP="009D61E0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14:paraId="7B540818" w14:textId="77777777" w:rsidR="009663E9" w:rsidRPr="009663E9" w:rsidRDefault="009663E9" w:rsidP="009D61E0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14:paraId="61C76C50" w14:textId="77777777" w:rsidR="009663E9" w:rsidRPr="009663E9" w:rsidRDefault="009663E9" w:rsidP="009D61E0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14:paraId="3A9332F9" w14:textId="77777777" w:rsidR="009663E9" w:rsidRPr="009663E9" w:rsidRDefault="009663E9" w:rsidP="009D61E0">
            <w:pPr>
              <w:jc w:val="center"/>
              <w:rPr>
                <w:rFonts w:ascii="Calibri" w:hAnsi="Calibri"/>
              </w:rPr>
            </w:pPr>
            <w:r w:rsidRPr="009663E9">
              <w:rPr>
                <w:rFonts w:ascii="Calibri" w:hAnsi="Calibri"/>
              </w:rPr>
              <w:t>X</w:t>
            </w:r>
          </w:p>
        </w:tc>
        <w:tc>
          <w:tcPr>
            <w:tcW w:w="425" w:type="dxa"/>
            <w:shd w:val="clear" w:color="auto" w:fill="FFFFFF" w:themeFill="background1"/>
          </w:tcPr>
          <w:p w14:paraId="3C17423D" w14:textId="77777777" w:rsidR="009663E9" w:rsidRPr="009663E9" w:rsidRDefault="009663E9" w:rsidP="009D61E0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14:paraId="6354F872" w14:textId="77777777" w:rsidR="009663E9" w:rsidRPr="009663E9" w:rsidRDefault="009663E9" w:rsidP="009D61E0">
            <w:pPr>
              <w:jc w:val="center"/>
              <w:rPr>
                <w:rFonts w:ascii="Calibri" w:hAnsi="Calibri"/>
              </w:rPr>
            </w:pPr>
          </w:p>
        </w:tc>
      </w:tr>
      <w:tr w:rsidR="009663E9" w:rsidRPr="00B61856" w14:paraId="706B28D1" w14:textId="77777777" w:rsidTr="778DCEF7">
        <w:tc>
          <w:tcPr>
            <w:tcW w:w="6887" w:type="dxa"/>
            <w:shd w:val="clear" w:color="auto" w:fill="FFFFFF" w:themeFill="background1"/>
          </w:tcPr>
          <w:p w14:paraId="2C49C038" w14:textId="77777777" w:rsidR="009663E9" w:rsidRPr="009663E9" w:rsidRDefault="009663E9" w:rsidP="009D61E0">
            <w:pPr>
              <w:pStyle w:val="Contenudetableau"/>
              <w:snapToGrid w:val="0"/>
              <w:rPr>
                <w:rFonts w:ascii="Calibri" w:hAnsi="Calibri"/>
              </w:rPr>
            </w:pPr>
            <w:r w:rsidRPr="009663E9">
              <w:rPr>
                <w:rFonts w:ascii="Calibri" w:hAnsi="Calibri"/>
              </w:rPr>
              <w:t xml:space="preserve">Nettoyer les </w:t>
            </w:r>
            <w:r w:rsidRPr="009663E9">
              <w:rPr>
                <w:rFonts w:ascii="Calibri" w:hAnsi="Calibri"/>
                <w:shd w:val="clear" w:color="auto" w:fill="FFFFFF"/>
              </w:rPr>
              <w:t>portes, les plinthes et interrupteurs.</w:t>
            </w:r>
          </w:p>
        </w:tc>
        <w:tc>
          <w:tcPr>
            <w:tcW w:w="425" w:type="dxa"/>
            <w:shd w:val="clear" w:color="auto" w:fill="FFFFFF" w:themeFill="background1"/>
          </w:tcPr>
          <w:p w14:paraId="245FF4D2" w14:textId="77777777" w:rsidR="009663E9" w:rsidRPr="009663E9" w:rsidRDefault="009663E9" w:rsidP="009D61E0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14:paraId="103FD2EA" w14:textId="77777777" w:rsidR="009663E9" w:rsidRPr="009663E9" w:rsidRDefault="009663E9" w:rsidP="009D61E0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14:paraId="7B8B1E71" w14:textId="77777777" w:rsidR="009663E9" w:rsidRPr="009663E9" w:rsidRDefault="009663E9" w:rsidP="009D61E0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14:paraId="231BC12D" w14:textId="77777777" w:rsidR="009663E9" w:rsidRPr="009663E9" w:rsidRDefault="009663E9" w:rsidP="009D61E0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14:paraId="7ACE9304" w14:textId="77777777" w:rsidR="009663E9" w:rsidRPr="009663E9" w:rsidRDefault="009663E9" w:rsidP="009D61E0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14:paraId="61EAFF15" w14:textId="77777777" w:rsidR="009663E9" w:rsidRPr="009663E9" w:rsidRDefault="009663E9" w:rsidP="009D61E0">
            <w:pPr>
              <w:jc w:val="center"/>
              <w:rPr>
                <w:rFonts w:ascii="Calibri" w:hAnsi="Calibri"/>
              </w:rPr>
            </w:pPr>
            <w:r w:rsidRPr="009663E9">
              <w:rPr>
                <w:rFonts w:ascii="Calibri" w:hAnsi="Calibri"/>
              </w:rPr>
              <w:t>X</w:t>
            </w:r>
          </w:p>
        </w:tc>
        <w:tc>
          <w:tcPr>
            <w:tcW w:w="425" w:type="dxa"/>
            <w:shd w:val="clear" w:color="auto" w:fill="FFFFFF" w:themeFill="background1"/>
          </w:tcPr>
          <w:p w14:paraId="0F48A192" w14:textId="77777777" w:rsidR="009663E9" w:rsidRPr="009663E9" w:rsidRDefault="009663E9" w:rsidP="009D61E0">
            <w:pPr>
              <w:jc w:val="center"/>
              <w:rPr>
                <w:rFonts w:ascii="Calibri" w:hAnsi="Calibri"/>
              </w:rPr>
            </w:pPr>
          </w:p>
        </w:tc>
      </w:tr>
    </w:tbl>
    <w:p w14:paraId="5A09BE67" w14:textId="77777777" w:rsidR="009663E9" w:rsidRPr="009663E9" w:rsidRDefault="009663E9" w:rsidP="009663E9">
      <w:pPr>
        <w:rPr>
          <w:rFonts w:ascii="Calibri" w:eastAsia="Times New Roman" w:hAnsi="Calibri" w:cs="Times New Roman"/>
          <w:b/>
          <w:bCs/>
        </w:rPr>
      </w:pPr>
    </w:p>
    <w:p w14:paraId="42DA6596" w14:textId="77777777" w:rsidR="009663E9" w:rsidRPr="009663E9" w:rsidRDefault="009663E9" w:rsidP="009663E9">
      <w:pPr>
        <w:rPr>
          <w:rFonts w:ascii="Calibri" w:eastAsia="Times New Roman" w:hAnsi="Calibri" w:cs="Times New Roman"/>
          <w:b/>
          <w:bCs/>
        </w:rPr>
      </w:pPr>
    </w:p>
    <w:p w14:paraId="4F78021C" w14:textId="77777777" w:rsidR="009663E9" w:rsidRPr="009663E9" w:rsidRDefault="009663E9" w:rsidP="009663E9">
      <w:pPr>
        <w:rPr>
          <w:rFonts w:ascii="Calibri" w:eastAsia="Times New Roman" w:hAnsi="Calibri" w:cs="Times New Roman"/>
          <w:b/>
          <w:bCs/>
        </w:rPr>
      </w:pPr>
    </w:p>
    <w:p w14:paraId="49F5C51D" w14:textId="77777777" w:rsidR="009663E9" w:rsidRPr="009663E9" w:rsidRDefault="009663E9" w:rsidP="009663E9">
      <w:pPr>
        <w:rPr>
          <w:rFonts w:ascii="Calibri" w:eastAsia="Times New Roman" w:hAnsi="Calibri" w:cs="Times New Roman"/>
          <w:b/>
          <w:bCs/>
        </w:rPr>
      </w:pPr>
    </w:p>
    <w:p w14:paraId="7497B450" w14:textId="77777777" w:rsidR="009663E9" w:rsidRPr="009663E9" w:rsidRDefault="009663E9" w:rsidP="009663E9">
      <w:pPr>
        <w:rPr>
          <w:rFonts w:ascii="Calibri" w:eastAsia="Times New Roman" w:hAnsi="Calibri" w:cs="Times New Roman"/>
          <w:b/>
          <w:bCs/>
        </w:rPr>
      </w:pPr>
    </w:p>
    <w:p w14:paraId="7AED458A" w14:textId="77777777" w:rsidR="009663E9" w:rsidRPr="009663E9" w:rsidRDefault="009663E9" w:rsidP="009663E9">
      <w:pPr>
        <w:rPr>
          <w:rFonts w:ascii="Calibri" w:eastAsia="Times New Roman" w:hAnsi="Calibri" w:cs="Times New Roman"/>
          <w:b/>
          <w:bCs/>
        </w:rPr>
      </w:pPr>
    </w:p>
    <w:p w14:paraId="7B91AF4C" w14:textId="77777777" w:rsidR="009663E9" w:rsidRPr="009663E9" w:rsidRDefault="009663E9" w:rsidP="009663E9">
      <w:pPr>
        <w:rPr>
          <w:rFonts w:ascii="Calibri" w:eastAsia="Times New Roman" w:hAnsi="Calibri" w:cs="Times New Roman"/>
          <w:b/>
          <w:bCs/>
        </w:rPr>
      </w:pPr>
    </w:p>
    <w:p w14:paraId="1EFEF3AB" w14:textId="77777777" w:rsidR="009663E9" w:rsidRPr="009663E9" w:rsidRDefault="009663E9" w:rsidP="009663E9">
      <w:pPr>
        <w:rPr>
          <w:rFonts w:ascii="Calibri" w:eastAsia="Times New Roman" w:hAnsi="Calibri" w:cs="Times New Roman"/>
          <w:b/>
          <w:bCs/>
        </w:rPr>
      </w:pPr>
    </w:p>
    <w:p w14:paraId="35D6A0BE" w14:textId="77777777" w:rsidR="009663E9" w:rsidRPr="009663E9" w:rsidRDefault="009663E9" w:rsidP="009663E9">
      <w:pPr>
        <w:rPr>
          <w:rFonts w:ascii="Calibri" w:eastAsia="Times New Roman" w:hAnsi="Calibri" w:cs="Times New Roman"/>
          <w:b/>
          <w:bCs/>
        </w:rPr>
      </w:pPr>
    </w:p>
    <w:p w14:paraId="05E166A7" w14:textId="77777777" w:rsidR="009663E9" w:rsidRPr="009663E9" w:rsidRDefault="009663E9" w:rsidP="009663E9">
      <w:pPr>
        <w:rPr>
          <w:rFonts w:ascii="Calibri" w:eastAsia="Times New Roman" w:hAnsi="Calibri" w:cs="Times New Roman"/>
          <w:b/>
          <w:bCs/>
        </w:rPr>
      </w:pPr>
    </w:p>
    <w:p w14:paraId="332BCF0A" w14:textId="77777777" w:rsidR="009663E9" w:rsidRPr="009663E9" w:rsidRDefault="009663E9" w:rsidP="009663E9">
      <w:pPr>
        <w:rPr>
          <w:rFonts w:ascii="Calibri" w:eastAsia="Times New Roman" w:hAnsi="Calibri" w:cs="Times New Roman"/>
          <w:b/>
          <w:bCs/>
          <w:u w:val="single"/>
        </w:rPr>
      </w:pPr>
    </w:p>
    <w:p w14:paraId="32B27937" w14:textId="77777777" w:rsidR="009663E9" w:rsidRPr="009663E9" w:rsidRDefault="009663E9" w:rsidP="009663E9">
      <w:pPr>
        <w:widowControl/>
        <w:suppressAutoHyphens w:val="0"/>
        <w:rPr>
          <w:rFonts w:ascii="Calibri" w:eastAsia="Times New Roman" w:hAnsi="Calibri" w:cs="Times New Roman"/>
          <w:b/>
          <w:bCs/>
        </w:rPr>
      </w:pPr>
      <w:r w:rsidRPr="009663E9">
        <w:rPr>
          <w:rFonts w:ascii="Calibri" w:eastAsia="Times New Roman" w:hAnsi="Calibri" w:cs="Times New Roman"/>
          <w:b/>
          <w:bCs/>
        </w:rPr>
        <w:br w:type="page"/>
      </w:r>
    </w:p>
    <w:p w14:paraId="03E110DF" w14:textId="77777777" w:rsidR="009663E9" w:rsidRPr="009663E9" w:rsidRDefault="009663E9" w:rsidP="009663E9">
      <w:pPr>
        <w:pBdr>
          <w:top w:val="single" w:sz="2" w:space="1" w:color="auto"/>
          <w:left w:val="single" w:sz="2" w:space="4" w:color="auto"/>
          <w:bottom w:val="single" w:sz="2" w:space="1" w:color="auto"/>
          <w:right w:val="single" w:sz="2" w:space="4" w:color="auto"/>
        </w:pBdr>
        <w:shd w:val="clear" w:color="auto" w:fill="BDD6EE"/>
        <w:jc w:val="center"/>
        <w:rPr>
          <w:rFonts w:ascii="Calibri" w:eastAsia="Times New Roman" w:hAnsi="Calibri" w:cs="Times New Roman"/>
          <w:b/>
          <w:bCs/>
        </w:rPr>
      </w:pPr>
      <w:r w:rsidRPr="009663E9">
        <w:rPr>
          <w:rFonts w:ascii="Calibri" w:eastAsia="Times New Roman" w:hAnsi="Calibri" w:cs="Times New Roman"/>
          <w:b/>
          <w:bCs/>
        </w:rPr>
        <w:lastRenderedPageBreak/>
        <w:t>RESERVES</w:t>
      </w:r>
    </w:p>
    <w:p w14:paraId="2129439A" w14:textId="6B38230B" w:rsidR="009663E9" w:rsidRPr="009663E9" w:rsidRDefault="009663E9" w:rsidP="778DCEF7">
      <w:pPr>
        <w:rPr>
          <w:rFonts w:ascii="Calibri" w:eastAsia="Times New Roman" w:hAnsi="Calibri" w:cs="Times New Roman"/>
          <w:b/>
          <w:bCs/>
        </w:rPr>
      </w:pPr>
      <w:r w:rsidRPr="778DCEF7">
        <w:rPr>
          <w:rFonts w:ascii="Calibri" w:eastAsia="Times New Roman" w:hAnsi="Calibri" w:cs="Times New Roman"/>
          <w:b/>
          <w:bCs/>
        </w:rPr>
        <w:t xml:space="preserve">                                                   </w:t>
      </w:r>
    </w:p>
    <w:p w14:paraId="47133B1E" w14:textId="77777777" w:rsidR="009663E9" w:rsidRPr="009663E9" w:rsidRDefault="009663E9" w:rsidP="009663E9">
      <w:pPr>
        <w:rPr>
          <w:rFonts w:ascii="Calibri" w:eastAsia="Times New Roman" w:hAnsi="Calibri" w:cs="Times New Roman"/>
          <w:b/>
          <w:bCs/>
          <w:u w:val="single"/>
        </w:rPr>
      </w:pPr>
    </w:p>
    <w:p w14:paraId="47CFD560" w14:textId="77777777" w:rsidR="009663E9" w:rsidRPr="009663E9" w:rsidRDefault="009663E9" w:rsidP="009663E9">
      <w:pPr>
        <w:rPr>
          <w:rFonts w:ascii="Calibri" w:eastAsia="Times New Roman" w:hAnsi="Calibri" w:cs="Times New Roman"/>
          <w:b/>
          <w:bCs/>
          <w:u w:val="single"/>
        </w:rPr>
      </w:pPr>
      <w:r w:rsidRPr="009663E9">
        <w:rPr>
          <w:rFonts w:ascii="Calibri" w:eastAsia="Times New Roman" w:hAnsi="Calibri" w:cs="Times New Roman"/>
          <w:b/>
          <w:bCs/>
          <w:u w:val="single"/>
        </w:rPr>
        <w:t>Prestations de nettoyage des réserves</w:t>
      </w:r>
    </w:p>
    <w:p w14:paraId="0B3997CC" w14:textId="12593782" w:rsidR="009663E9" w:rsidRPr="009663E9" w:rsidRDefault="46A1E70A" w:rsidP="6E258A33">
      <w:pPr>
        <w:rPr>
          <w:rFonts w:ascii="Calibri" w:eastAsia="Times New Roman" w:hAnsi="Calibri" w:cs="Times New Roman"/>
          <w:b/>
          <w:bCs/>
        </w:rPr>
      </w:pPr>
      <w:r w:rsidRPr="6E258A33">
        <w:rPr>
          <w:rFonts w:ascii="Calibri" w:eastAsia="Times New Roman" w:hAnsi="Calibri" w:cs="Times New Roman"/>
          <w:b/>
          <w:bCs/>
        </w:rPr>
        <w:t xml:space="preserve"> A la demande</w:t>
      </w:r>
    </w:p>
    <w:p w14:paraId="61C61CE8" w14:textId="2628327F" w:rsidR="6E258A33" w:rsidRDefault="6E258A33" w:rsidP="6E258A33">
      <w:pPr>
        <w:rPr>
          <w:rFonts w:ascii="Calibri" w:eastAsia="Times New Roman" w:hAnsi="Calibri" w:cs="Times New Roman"/>
          <w:b/>
          <w:bCs/>
        </w:rPr>
      </w:pPr>
    </w:p>
    <w:p w14:paraId="3B81315F" w14:textId="77777777" w:rsidR="009663E9" w:rsidRPr="009663E9" w:rsidRDefault="009663E9" w:rsidP="009663E9">
      <w:pPr>
        <w:rPr>
          <w:rFonts w:ascii="Calibri" w:eastAsia="Times New Roman" w:hAnsi="Calibri" w:cs="Times New Roman"/>
          <w:b/>
          <w:bCs/>
        </w:rPr>
      </w:pPr>
      <w:r w:rsidRPr="009663E9">
        <w:rPr>
          <w:rFonts w:ascii="Calibri" w:eastAsia="Times New Roman" w:hAnsi="Calibri" w:cs="Times New Roman"/>
          <w:b/>
          <w:bCs/>
        </w:rPr>
        <w:t xml:space="preserve">              Réserves                                                                                                  J      H   2H   M   D     V    E</w:t>
      </w:r>
    </w:p>
    <w:tbl>
      <w:tblPr>
        <w:tblW w:w="0" w:type="auto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6882"/>
        <w:gridCol w:w="344"/>
        <w:gridCol w:w="357"/>
        <w:gridCol w:w="381"/>
        <w:gridCol w:w="394"/>
        <w:gridCol w:w="368"/>
        <w:gridCol w:w="368"/>
        <w:gridCol w:w="374"/>
      </w:tblGrid>
      <w:tr w:rsidR="009663E9" w:rsidRPr="00B61856" w14:paraId="04C9386A" w14:textId="77777777" w:rsidTr="009D61E0">
        <w:tc>
          <w:tcPr>
            <w:tcW w:w="6882" w:type="dxa"/>
          </w:tcPr>
          <w:p w14:paraId="664FCF31" w14:textId="77777777" w:rsidR="009663E9" w:rsidRPr="009663E9" w:rsidRDefault="009663E9" w:rsidP="009D61E0">
            <w:pPr>
              <w:pStyle w:val="Contenudetableau"/>
              <w:snapToGrid w:val="0"/>
              <w:rPr>
                <w:rFonts w:ascii="Calibri" w:hAnsi="Calibri"/>
              </w:rPr>
            </w:pPr>
            <w:r w:rsidRPr="009663E9">
              <w:rPr>
                <w:rFonts w:ascii="Calibri" w:hAnsi="Calibri"/>
              </w:rPr>
              <w:t>Aspiration des sols et des armoires</w:t>
            </w:r>
          </w:p>
        </w:tc>
        <w:tc>
          <w:tcPr>
            <w:tcW w:w="344" w:type="dxa"/>
          </w:tcPr>
          <w:p w14:paraId="1ECC8828" w14:textId="77777777" w:rsidR="009663E9" w:rsidRPr="009663E9" w:rsidRDefault="009663E9" w:rsidP="009D61E0">
            <w:pPr>
              <w:pStyle w:val="Contenudetableau"/>
              <w:snapToGrid w:val="0"/>
              <w:jc w:val="center"/>
              <w:rPr>
                <w:rFonts w:ascii="Calibri" w:hAnsi="Calibri"/>
              </w:rPr>
            </w:pPr>
          </w:p>
        </w:tc>
        <w:tc>
          <w:tcPr>
            <w:tcW w:w="357" w:type="dxa"/>
          </w:tcPr>
          <w:p w14:paraId="27903BF4" w14:textId="77777777" w:rsidR="009663E9" w:rsidRPr="009663E9" w:rsidRDefault="009663E9" w:rsidP="009D61E0">
            <w:pPr>
              <w:pStyle w:val="Contenudetableau"/>
              <w:snapToGrid w:val="0"/>
              <w:jc w:val="center"/>
              <w:rPr>
                <w:rFonts w:ascii="Calibri" w:hAnsi="Calibri"/>
              </w:rPr>
            </w:pPr>
          </w:p>
        </w:tc>
        <w:tc>
          <w:tcPr>
            <w:tcW w:w="381" w:type="dxa"/>
          </w:tcPr>
          <w:p w14:paraId="6358B5D0" w14:textId="77777777" w:rsidR="009663E9" w:rsidRPr="009663E9" w:rsidRDefault="009663E9" w:rsidP="009D61E0">
            <w:pPr>
              <w:pStyle w:val="Contenudetableau"/>
              <w:snapToGrid w:val="0"/>
              <w:jc w:val="center"/>
              <w:rPr>
                <w:rFonts w:ascii="Calibri" w:hAnsi="Calibri"/>
              </w:rPr>
            </w:pPr>
          </w:p>
        </w:tc>
        <w:tc>
          <w:tcPr>
            <w:tcW w:w="394" w:type="dxa"/>
          </w:tcPr>
          <w:p w14:paraId="5D43D2EA" w14:textId="77777777" w:rsidR="009663E9" w:rsidRPr="009663E9" w:rsidRDefault="009663E9" w:rsidP="009D61E0">
            <w:pPr>
              <w:pStyle w:val="Contenudetableau"/>
              <w:snapToGrid w:val="0"/>
              <w:jc w:val="center"/>
              <w:rPr>
                <w:rFonts w:ascii="Calibri" w:hAnsi="Calibri"/>
              </w:rPr>
            </w:pPr>
          </w:p>
        </w:tc>
        <w:tc>
          <w:tcPr>
            <w:tcW w:w="368" w:type="dxa"/>
          </w:tcPr>
          <w:p w14:paraId="0DFF397F" w14:textId="77777777" w:rsidR="009663E9" w:rsidRPr="009663E9" w:rsidRDefault="009663E9" w:rsidP="009D61E0">
            <w:pPr>
              <w:pStyle w:val="Contenudetableau"/>
              <w:snapToGrid w:val="0"/>
              <w:jc w:val="center"/>
              <w:rPr>
                <w:rFonts w:ascii="Calibri" w:hAnsi="Calibri"/>
              </w:rPr>
            </w:pPr>
            <w:r w:rsidRPr="009663E9">
              <w:rPr>
                <w:rFonts w:ascii="Calibri" w:hAnsi="Calibri"/>
              </w:rPr>
              <w:t>X</w:t>
            </w:r>
          </w:p>
        </w:tc>
        <w:tc>
          <w:tcPr>
            <w:tcW w:w="368" w:type="dxa"/>
          </w:tcPr>
          <w:p w14:paraId="134D727D" w14:textId="77777777" w:rsidR="009663E9" w:rsidRPr="009663E9" w:rsidRDefault="009663E9" w:rsidP="009D61E0">
            <w:pPr>
              <w:pStyle w:val="Contenudetableau"/>
              <w:snapToGrid w:val="0"/>
              <w:jc w:val="center"/>
              <w:rPr>
                <w:rFonts w:ascii="Calibri" w:hAnsi="Calibri"/>
              </w:rPr>
            </w:pPr>
          </w:p>
        </w:tc>
        <w:tc>
          <w:tcPr>
            <w:tcW w:w="374" w:type="dxa"/>
          </w:tcPr>
          <w:p w14:paraId="1D2DE57A" w14:textId="77777777" w:rsidR="009663E9" w:rsidRPr="009663E9" w:rsidRDefault="009663E9" w:rsidP="009D61E0">
            <w:pPr>
              <w:pStyle w:val="Contenudetableau"/>
              <w:snapToGrid w:val="0"/>
              <w:jc w:val="center"/>
              <w:rPr>
                <w:rFonts w:ascii="Calibri" w:hAnsi="Calibri"/>
              </w:rPr>
            </w:pPr>
          </w:p>
        </w:tc>
      </w:tr>
      <w:tr w:rsidR="009663E9" w:rsidRPr="00B61856" w14:paraId="1ECE01D9" w14:textId="77777777" w:rsidTr="009D61E0">
        <w:tc>
          <w:tcPr>
            <w:tcW w:w="6882" w:type="dxa"/>
          </w:tcPr>
          <w:p w14:paraId="3685EBBD" w14:textId="77777777" w:rsidR="009663E9" w:rsidRPr="009663E9" w:rsidRDefault="00DB1997" w:rsidP="009D61E0">
            <w:pPr>
              <w:pStyle w:val="Contenudetableau"/>
              <w:snapToGrid w:val="0"/>
              <w:rPr>
                <w:rFonts w:ascii="Calibri" w:hAnsi="Calibri"/>
              </w:rPr>
            </w:pPr>
            <w:r w:rsidRPr="009663E9">
              <w:rPr>
                <w:rFonts w:ascii="Calibri" w:hAnsi="Calibri"/>
              </w:rPr>
              <w:t>Balayages humides</w:t>
            </w:r>
            <w:r w:rsidR="009663E9" w:rsidRPr="009663E9">
              <w:rPr>
                <w:rFonts w:ascii="Calibri" w:hAnsi="Calibri"/>
              </w:rPr>
              <w:t xml:space="preserve"> des sols</w:t>
            </w:r>
          </w:p>
        </w:tc>
        <w:tc>
          <w:tcPr>
            <w:tcW w:w="344" w:type="dxa"/>
          </w:tcPr>
          <w:p w14:paraId="4AB17219" w14:textId="77777777" w:rsidR="009663E9" w:rsidRPr="009663E9" w:rsidRDefault="009663E9" w:rsidP="009D61E0">
            <w:pPr>
              <w:pStyle w:val="Contenudetableau"/>
              <w:snapToGrid w:val="0"/>
              <w:jc w:val="center"/>
              <w:rPr>
                <w:rFonts w:ascii="Calibri" w:hAnsi="Calibri"/>
              </w:rPr>
            </w:pPr>
          </w:p>
        </w:tc>
        <w:tc>
          <w:tcPr>
            <w:tcW w:w="357" w:type="dxa"/>
          </w:tcPr>
          <w:p w14:paraId="14730B04" w14:textId="77777777" w:rsidR="009663E9" w:rsidRPr="009663E9" w:rsidRDefault="009663E9" w:rsidP="009D61E0">
            <w:pPr>
              <w:pStyle w:val="Contenudetableau"/>
              <w:snapToGrid w:val="0"/>
              <w:jc w:val="center"/>
              <w:rPr>
                <w:rFonts w:ascii="Calibri" w:hAnsi="Calibri"/>
              </w:rPr>
            </w:pPr>
          </w:p>
        </w:tc>
        <w:tc>
          <w:tcPr>
            <w:tcW w:w="381" w:type="dxa"/>
          </w:tcPr>
          <w:p w14:paraId="1C7A5B71" w14:textId="77777777" w:rsidR="009663E9" w:rsidRPr="009663E9" w:rsidRDefault="009663E9" w:rsidP="009D61E0">
            <w:pPr>
              <w:pStyle w:val="Contenudetableau"/>
              <w:snapToGrid w:val="0"/>
              <w:jc w:val="center"/>
              <w:rPr>
                <w:rFonts w:ascii="Calibri" w:hAnsi="Calibri"/>
              </w:rPr>
            </w:pPr>
          </w:p>
        </w:tc>
        <w:tc>
          <w:tcPr>
            <w:tcW w:w="394" w:type="dxa"/>
          </w:tcPr>
          <w:p w14:paraId="1D12C05D" w14:textId="77777777" w:rsidR="009663E9" w:rsidRPr="009663E9" w:rsidRDefault="009663E9" w:rsidP="009D61E0">
            <w:pPr>
              <w:pStyle w:val="Contenudetableau"/>
              <w:snapToGrid w:val="0"/>
              <w:jc w:val="center"/>
              <w:rPr>
                <w:rFonts w:ascii="Calibri" w:hAnsi="Calibri"/>
              </w:rPr>
            </w:pPr>
          </w:p>
        </w:tc>
        <w:tc>
          <w:tcPr>
            <w:tcW w:w="368" w:type="dxa"/>
          </w:tcPr>
          <w:p w14:paraId="736A801B" w14:textId="77777777" w:rsidR="009663E9" w:rsidRPr="009663E9" w:rsidRDefault="009663E9" w:rsidP="009D61E0">
            <w:pPr>
              <w:pStyle w:val="Contenudetableau"/>
              <w:snapToGrid w:val="0"/>
              <w:jc w:val="center"/>
              <w:rPr>
                <w:rFonts w:ascii="Calibri" w:hAnsi="Calibri"/>
              </w:rPr>
            </w:pPr>
            <w:r w:rsidRPr="009663E9">
              <w:rPr>
                <w:rFonts w:ascii="Calibri" w:hAnsi="Calibri"/>
              </w:rPr>
              <w:t>X</w:t>
            </w:r>
          </w:p>
        </w:tc>
        <w:tc>
          <w:tcPr>
            <w:tcW w:w="368" w:type="dxa"/>
          </w:tcPr>
          <w:p w14:paraId="57C18138" w14:textId="77777777" w:rsidR="009663E9" w:rsidRPr="009663E9" w:rsidRDefault="009663E9" w:rsidP="009D61E0">
            <w:pPr>
              <w:pStyle w:val="Contenudetableau"/>
              <w:snapToGrid w:val="0"/>
              <w:jc w:val="center"/>
              <w:rPr>
                <w:rFonts w:ascii="Calibri" w:hAnsi="Calibri"/>
              </w:rPr>
            </w:pPr>
          </w:p>
        </w:tc>
        <w:tc>
          <w:tcPr>
            <w:tcW w:w="374" w:type="dxa"/>
          </w:tcPr>
          <w:p w14:paraId="35873376" w14:textId="77777777" w:rsidR="009663E9" w:rsidRPr="009663E9" w:rsidRDefault="009663E9" w:rsidP="009D61E0">
            <w:pPr>
              <w:pStyle w:val="Contenudetableau"/>
              <w:snapToGrid w:val="0"/>
              <w:jc w:val="center"/>
              <w:rPr>
                <w:rFonts w:ascii="Calibri" w:hAnsi="Calibri"/>
              </w:rPr>
            </w:pPr>
          </w:p>
        </w:tc>
      </w:tr>
    </w:tbl>
    <w:p w14:paraId="60299C59" w14:textId="77777777" w:rsidR="009663E9" w:rsidRPr="009663E9" w:rsidRDefault="009663E9" w:rsidP="009663E9">
      <w:pPr>
        <w:rPr>
          <w:rFonts w:ascii="Calibri" w:hAnsi="Calibri"/>
        </w:rPr>
      </w:pPr>
    </w:p>
    <w:p w14:paraId="375FFD37" w14:textId="77777777" w:rsidR="009663E9" w:rsidRPr="009663E9" w:rsidRDefault="009663E9" w:rsidP="009663E9">
      <w:pPr>
        <w:rPr>
          <w:rFonts w:ascii="Calibri" w:eastAsia="Times New Roman" w:hAnsi="Calibri" w:cs="Times New Roman"/>
          <w:b/>
          <w:bCs/>
          <w:u w:val="single"/>
        </w:rPr>
      </w:pPr>
    </w:p>
    <w:p w14:paraId="7881FC9F" w14:textId="77777777" w:rsidR="009663E9" w:rsidRPr="009663E9" w:rsidRDefault="009663E9" w:rsidP="009663E9">
      <w:pPr>
        <w:rPr>
          <w:rFonts w:ascii="Calibri" w:eastAsia="Times New Roman" w:hAnsi="Calibri" w:cs="Times New Roman"/>
          <w:b/>
          <w:bCs/>
          <w:u w:val="single"/>
        </w:rPr>
      </w:pPr>
    </w:p>
    <w:p w14:paraId="2DC55134" w14:textId="77777777" w:rsidR="009663E9" w:rsidRPr="009663E9" w:rsidRDefault="009663E9" w:rsidP="009663E9">
      <w:pPr>
        <w:rPr>
          <w:rFonts w:ascii="Calibri" w:eastAsia="Times New Roman" w:hAnsi="Calibri" w:cs="Times New Roman"/>
          <w:b/>
          <w:bCs/>
          <w:u w:val="single"/>
        </w:rPr>
      </w:pPr>
    </w:p>
    <w:p w14:paraId="05C91209" w14:textId="77777777" w:rsidR="009663E9" w:rsidRPr="009663E9" w:rsidRDefault="009663E9" w:rsidP="009663E9">
      <w:pPr>
        <w:pBdr>
          <w:top w:val="single" w:sz="2" w:space="1" w:color="auto"/>
          <w:left w:val="single" w:sz="2" w:space="4" w:color="auto"/>
          <w:bottom w:val="single" w:sz="2" w:space="1" w:color="auto"/>
          <w:right w:val="single" w:sz="2" w:space="4" w:color="auto"/>
        </w:pBdr>
        <w:shd w:val="clear" w:color="auto" w:fill="BDD6EE"/>
        <w:jc w:val="center"/>
        <w:rPr>
          <w:rFonts w:ascii="Calibri" w:eastAsia="Times New Roman" w:hAnsi="Calibri" w:cs="Times New Roman"/>
          <w:b/>
          <w:bCs/>
        </w:rPr>
      </w:pPr>
      <w:r w:rsidRPr="009663E9">
        <w:rPr>
          <w:rFonts w:ascii="Calibri" w:eastAsia="Times New Roman" w:hAnsi="Calibri" w:cs="Times New Roman"/>
          <w:b/>
          <w:bCs/>
        </w:rPr>
        <w:t>LOCAUX TECHNIQUES</w:t>
      </w:r>
    </w:p>
    <w:p w14:paraId="4AEF5433" w14:textId="28F168CC" w:rsidR="009663E9" w:rsidRPr="009663E9" w:rsidRDefault="009663E9" w:rsidP="6E258A33">
      <w:pPr>
        <w:rPr>
          <w:rFonts w:ascii="Calibri" w:eastAsia="Times New Roman" w:hAnsi="Calibri" w:cs="Times New Roman"/>
          <w:b/>
          <w:bCs/>
        </w:rPr>
      </w:pPr>
      <w:r w:rsidRPr="6E258A33">
        <w:rPr>
          <w:rFonts w:ascii="Calibri" w:eastAsia="Times New Roman" w:hAnsi="Calibri" w:cs="Times New Roman"/>
          <w:b/>
          <w:bCs/>
        </w:rPr>
        <w:t xml:space="preserve">     </w:t>
      </w:r>
    </w:p>
    <w:p w14:paraId="5A7E0450" w14:textId="77777777" w:rsidR="009663E9" w:rsidRPr="009663E9" w:rsidRDefault="009663E9" w:rsidP="009663E9">
      <w:pPr>
        <w:rPr>
          <w:rFonts w:ascii="Calibri" w:eastAsia="Times New Roman" w:hAnsi="Calibri" w:cs="Times New Roman"/>
          <w:b/>
          <w:bCs/>
          <w:u w:val="single"/>
        </w:rPr>
      </w:pPr>
    </w:p>
    <w:p w14:paraId="2F785E76" w14:textId="77777777" w:rsidR="009663E9" w:rsidRPr="009663E9" w:rsidRDefault="009663E9" w:rsidP="009663E9">
      <w:pPr>
        <w:rPr>
          <w:rFonts w:ascii="Calibri" w:eastAsia="Times New Roman" w:hAnsi="Calibri" w:cs="Times New Roman"/>
          <w:b/>
          <w:bCs/>
          <w:u w:val="single"/>
        </w:rPr>
      </w:pPr>
      <w:r w:rsidRPr="6E258A33">
        <w:rPr>
          <w:rFonts w:ascii="Calibri" w:eastAsia="Times New Roman" w:hAnsi="Calibri" w:cs="Times New Roman"/>
          <w:b/>
          <w:bCs/>
          <w:u w:val="single"/>
        </w:rPr>
        <w:t>Prestations de nettoyage des locaux techniques</w:t>
      </w:r>
    </w:p>
    <w:p w14:paraId="3C636AC3" w14:textId="0C9785BB" w:rsidR="5A1C2108" w:rsidRDefault="5A1C2108" w:rsidP="6E258A33">
      <w:pPr>
        <w:rPr>
          <w:rFonts w:ascii="Calibri" w:eastAsia="Times New Roman" w:hAnsi="Calibri" w:cs="Times New Roman"/>
          <w:b/>
          <w:bCs/>
        </w:rPr>
      </w:pPr>
      <w:r w:rsidRPr="6E258A33">
        <w:rPr>
          <w:rFonts w:ascii="Calibri" w:eastAsia="Times New Roman" w:hAnsi="Calibri" w:cs="Times New Roman"/>
          <w:b/>
          <w:bCs/>
        </w:rPr>
        <w:t>A la demande</w:t>
      </w:r>
    </w:p>
    <w:p w14:paraId="37CC8FD6" w14:textId="77777777" w:rsidR="009663E9" w:rsidRPr="009663E9" w:rsidRDefault="009663E9" w:rsidP="009663E9">
      <w:pPr>
        <w:ind w:left="6381"/>
        <w:rPr>
          <w:rFonts w:ascii="Calibri" w:eastAsia="Times New Roman" w:hAnsi="Calibri" w:cs="Times New Roman"/>
          <w:b/>
          <w:bCs/>
        </w:rPr>
      </w:pPr>
      <w:r w:rsidRPr="009663E9">
        <w:rPr>
          <w:rFonts w:ascii="Calibri" w:eastAsia="Times New Roman" w:hAnsi="Calibri" w:cs="Times New Roman"/>
          <w:b/>
          <w:bCs/>
        </w:rPr>
        <w:t xml:space="preserve">         J     H    2H    M     D     V     E</w:t>
      </w:r>
    </w:p>
    <w:tbl>
      <w:tblPr>
        <w:tblW w:w="9639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6663"/>
        <w:gridCol w:w="425"/>
        <w:gridCol w:w="425"/>
        <w:gridCol w:w="425"/>
        <w:gridCol w:w="426"/>
        <w:gridCol w:w="425"/>
        <w:gridCol w:w="425"/>
        <w:gridCol w:w="425"/>
      </w:tblGrid>
      <w:tr w:rsidR="009663E9" w:rsidRPr="00B61856" w14:paraId="39B00765" w14:textId="77777777" w:rsidTr="778DCEF7">
        <w:tc>
          <w:tcPr>
            <w:tcW w:w="6663" w:type="dxa"/>
            <w:shd w:val="clear" w:color="auto" w:fill="FFFFFF" w:themeFill="background1"/>
          </w:tcPr>
          <w:p w14:paraId="3DB6DCB5" w14:textId="77777777" w:rsidR="009663E9" w:rsidRPr="009663E9" w:rsidRDefault="009663E9" w:rsidP="009D61E0">
            <w:pPr>
              <w:pStyle w:val="Contenudetableau"/>
              <w:snapToGrid w:val="0"/>
              <w:rPr>
                <w:rFonts w:ascii="Calibri" w:hAnsi="Calibri"/>
              </w:rPr>
            </w:pPr>
            <w:r w:rsidRPr="009663E9">
              <w:rPr>
                <w:rFonts w:ascii="Calibri" w:hAnsi="Calibri"/>
              </w:rPr>
              <w:t>Balayage à sec</w:t>
            </w:r>
          </w:p>
        </w:tc>
        <w:tc>
          <w:tcPr>
            <w:tcW w:w="425" w:type="dxa"/>
            <w:shd w:val="clear" w:color="auto" w:fill="FFFFFF" w:themeFill="background1"/>
          </w:tcPr>
          <w:p w14:paraId="2B3DEF09" w14:textId="77777777" w:rsidR="009663E9" w:rsidRPr="009663E9" w:rsidRDefault="009663E9" w:rsidP="009D61E0">
            <w:pPr>
              <w:rPr>
                <w:rFonts w:ascii="Calibri" w:hAnsi="Calibri"/>
              </w:rPr>
            </w:pPr>
            <w:r w:rsidRPr="009663E9">
              <w:rPr>
                <w:rFonts w:ascii="Calibri" w:hAnsi="Calibri"/>
              </w:rPr>
              <w:t xml:space="preserve"> </w:t>
            </w:r>
          </w:p>
        </w:tc>
        <w:tc>
          <w:tcPr>
            <w:tcW w:w="425" w:type="dxa"/>
            <w:shd w:val="clear" w:color="auto" w:fill="FFFFFF" w:themeFill="background1"/>
          </w:tcPr>
          <w:p w14:paraId="0207F99A" w14:textId="77777777" w:rsidR="009663E9" w:rsidRPr="009663E9" w:rsidRDefault="009663E9" w:rsidP="009D61E0">
            <w:pPr>
              <w:rPr>
                <w:rFonts w:ascii="Calibri" w:hAnsi="Calibri"/>
              </w:rPr>
            </w:pPr>
            <w:r w:rsidRPr="009663E9">
              <w:rPr>
                <w:rFonts w:ascii="Calibri" w:hAnsi="Calibri"/>
              </w:rPr>
              <w:t xml:space="preserve"> </w:t>
            </w:r>
          </w:p>
        </w:tc>
        <w:tc>
          <w:tcPr>
            <w:tcW w:w="425" w:type="dxa"/>
            <w:shd w:val="clear" w:color="auto" w:fill="FFFFFF" w:themeFill="background1"/>
          </w:tcPr>
          <w:p w14:paraId="06FF2772" w14:textId="77777777" w:rsidR="009663E9" w:rsidRPr="009663E9" w:rsidRDefault="009663E9" w:rsidP="009D61E0">
            <w:pPr>
              <w:rPr>
                <w:rFonts w:ascii="Calibri" w:hAnsi="Calibri"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14:paraId="0598F120" w14:textId="526D1414" w:rsidR="009663E9" w:rsidRPr="009663E9" w:rsidRDefault="009663E9" w:rsidP="009D61E0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14:paraId="5766FF47" w14:textId="01AA217C" w:rsidR="009663E9" w:rsidRPr="009663E9" w:rsidRDefault="59CC346E" w:rsidP="778DCEF7">
            <w:pPr>
              <w:spacing w:line="259" w:lineRule="auto"/>
            </w:pPr>
            <w:r w:rsidRPr="778DCEF7">
              <w:rPr>
                <w:rFonts w:ascii="Calibri" w:hAnsi="Calibri"/>
              </w:rPr>
              <w:t>X</w:t>
            </w:r>
          </w:p>
        </w:tc>
        <w:tc>
          <w:tcPr>
            <w:tcW w:w="425" w:type="dxa"/>
            <w:shd w:val="clear" w:color="auto" w:fill="FFFFFF" w:themeFill="background1"/>
          </w:tcPr>
          <w:p w14:paraId="255C2D40" w14:textId="77777777" w:rsidR="009663E9" w:rsidRPr="009663E9" w:rsidRDefault="009663E9" w:rsidP="009D61E0">
            <w:pPr>
              <w:rPr>
                <w:rFonts w:ascii="Calibri" w:hAnsi="Calibri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14:paraId="5C40B6C2" w14:textId="77777777" w:rsidR="009663E9" w:rsidRPr="009663E9" w:rsidRDefault="009663E9" w:rsidP="009D61E0">
            <w:pPr>
              <w:rPr>
                <w:rFonts w:ascii="Calibri" w:hAnsi="Calibri"/>
              </w:rPr>
            </w:pPr>
          </w:p>
        </w:tc>
      </w:tr>
      <w:tr w:rsidR="009663E9" w:rsidRPr="00B61856" w14:paraId="1FF52F8F" w14:textId="77777777" w:rsidTr="778DCEF7">
        <w:tc>
          <w:tcPr>
            <w:tcW w:w="6663" w:type="dxa"/>
            <w:shd w:val="clear" w:color="auto" w:fill="FFFFFF" w:themeFill="background1"/>
          </w:tcPr>
          <w:p w14:paraId="31187C24" w14:textId="77777777" w:rsidR="009663E9" w:rsidRPr="009663E9" w:rsidRDefault="009663E9" w:rsidP="009D61E0">
            <w:pPr>
              <w:pStyle w:val="Contenudetableau"/>
              <w:snapToGrid w:val="0"/>
              <w:rPr>
                <w:rFonts w:ascii="Calibri" w:hAnsi="Calibri"/>
              </w:rPr>
            </w:pPr>
            <w:r w:rsidRPr="009663E9">
              <w:rPr>
                <w:rFonts w:ascii="Calibri" w:eastAsia="Times New Roman" w:hAnsi="Calibri" w:cs="Times New Roman"/>
              </w:rPr>
              <w:t>Lavage à plat des sols.</w:t>
            </w:r>
          </w:p>
        </w:tc>
        <w:tc>
          <w:tcPr>
            <w:tcW w:w="425" w:type="dxa"/>
            <w:shd w:val="clear" w:color="auto" w:fill="FFFFFF" w:themeFill="background1"/>
          </w:tcPr>
          <w:p w14:paraId="135F51BD" w14:textId="77777777" w:rsidR="009663E9" w:rsidRPr="009663E9" w:rsidRDefault="009663E9" w:rsidP="009D61E0">
            <w:pPr>
              <w:rPr>
                <w:rFonts w:ascii="Calibri" w:hAnsi="Calibri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14:paraId="4ACF7F46" w14:textId="77777777" w:rsidR="009663E9" w:rsidRPr="009663E9" w:rsidRDefault="009663E9" w:rsidP="009D61E0">
            <w:pPr>
              <w:rPr>
                <w:rFonts w:ascii="Calibri" w:hAnsi="Calibri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14:paraId="15528270" w14:textId="77777777" w:rsidR="009663E9" w:rsidRPr="009663E9" w:rsidRDefault="009663E9" w:rsidP="009D61E0">
            <w:pPr>
              <w:rPr>
                <w:rFonts w:ascii="Calibri" w:hAnsi="Calibri"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14:paraId="1962CCA5" w14:textId="3203FCFA" w:rsidR="009663E9" w:rsidRPr="009663E9" w:rsidRDefault="009663E9" w:rsidP="009D61E0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14:paraId="7E519421" w14:textId="47A0AA48" w:rsidR="009663E9" w:rsidRPr="009663E9" w:rsidRDefault="7D06AA8D" w:rsidP="009D61E0">
            <w:pPr>
              <w:rPr>
                <w:rFonts w:ascii="Calibri" w:hAnsi="Calibri"/>
              </w:rPr>
            </w:pPr>
            <w:r w:rsidRPr="778DCEF7">
              <w:rPr>
                <w:rFonts w:ascii="Calibri" w:hAnsi="Calibri"/>
              </w:rPr>
              <w:t>X</w:t>
            </w:r>
          </w:p>
        </w:tc>
        <w:tc>
          <w:tcPr>
            <w:tcW w:w="425" w:type="dxa"/>
            <w:shd w:val="clear" w:color="auto" w:fill="FFFFFF" w:themeFill="background1"/>
          </w:tcPr>
          <w:p w14:paraId="1AACAD0D" w14:textId="77777777" w:rsidR="009663E9" w:rsidRPr="009663E9" w:rsidRDefault="009663E9" w:rsidP="009D61E0">
            <w:pPr>
              <w:rPr>
                <w:rFonts w:ascii="Calibri" w:hAnsi="Calibri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14:paraId="6D779753" w14:textId="77777777" w:rsidR="009663E9" w:rsidRPr="009663E9" w:rsidRDefault="009663E9" w:rsidP="009D61E0">
            <w:pPr>
              <w:rPr>
                <w:rFonts w:ascii="Calibri" w:hAnsi="Calibri"/>
              </w:rPr>
            </w:pPr>
            <w:r w:rsidRPr="009663E9">
              <w:rPr>
                <w:rFonts w:ascii="Calibri" w:hAnsi="Calibri"/>
              </w:rPr>
              <w:t xml:space="preserve">  </w:t>
            </w:r>
          </w:p>
        </w:tc>
      </w:tr>
    </w:tbl>
    <w:p w14:paraId="1C2E43B6" w14:textId="77777777" w:rsidR="009663E9" w:rsidRPr="009663E9" w:rsidRDefault="009663E9" w:rsidP="009663E9">
      <w:pPr>
        <w:rPr>
          <w:rFonts w:ascii="Calibri" w:eastAsia="Times New Roman" w:hAnsi="Calibri" w:cs="Times New Roman"/>
          <w:b/>
          <w:bCs/>
          <w:u w:val="single"/>
        </w:rPr>
      </w:pPr>
    </w:p>
    <w:p w14:paraId="35E870E3" w14:textId="77777777" w:rsidR="009663E9" w:rsidRPr="009663E9" w:rsidRDefault="009663E9" w:rsidP="009663E9">
      <w:pPr>
        <w:widowControl/>
        <w:suppressAutoHyphens w:val="0"/>
        <w:rPr>
          <w:rFonts w:ascii="Calibri" w:eastAsia="Times New Roman" w:hAnsi="Calibri" w:cs="Times New Roman"/>
          <w:b/>
          <w:bCs/>
        </w:rPr>
      </w:pPr>
    </w:p>
    <w:p w14:paraId="0EE17368" w14:textId="6D86A7BE" w:rsidR="009663E9" w:rsidRPr="009663E9" w:rsidRDefault="009663E9" w:rsidP="778DCEF7">
      <w:pPr>
        <w:widowControl/>
        <w:suppressAutoHyphens w:val="0"/>
        <w:rPr>
          <w:rFonts w:ascii="Calibri" w:eastAsia="Times New Roman" w:hAnsi="Calibri" w:cs="Times New Roman"/>
          <w:b/>
          <w:bCs/>
        </w:rPr>
      </w:pPr>
    </w:p>
    <w:p w14:paraId="7A150577" w14:textId="13987A61" w:rsidR="00021587" w:rsidRPr="009663E9" w:rsidRDefault="00021587" w:rsidP="009663E9"/>
    <w:sectPr w:rsidR="00021587" w:rsidRPr="009663E9">
      <w:footerReference w:type="default" r:id="rId11"/>
      <w:pgSz w:w="11906" w:h="16838"/>
      <w:pgMar w:top="1134" w:right="1134" w:bottom="1700" w:left="1134" w:header="720" w:footer="113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8B8074" w14:textId="77777777" w:rsidR="00C43986" w:rsidRDefault="00C43986">
      <w:r>
        <w:separator/>
      </w:r>
    </w:p>
  </w:endnote>
  <w:endnote w:type="continuationSeparator" w:id="0">
    <w:p w14:paraId="777C7174" w14:textId="77777777" w:rsidR="00C43986" w:rsidRDefault="00C43986">
      <w:r>
        <w:continuationSeparator/>
      </w:r>
    </w:p>
  </w:endnote>
  <w:endnote w:type="continuationNotice" w:id="1">
    <w:p w14:paraId="75F3FEBF" w14:textId="77777777" w:rsidR="00C43986" w:rsidRDefault="00C4398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41E336" w14:textId="71C2D5C3" w:rsidR="00021587" w:rsidRDefault="002614DD">
    <w:pPr>
      <w:pStyle w:val="Pieddepage"/>
    </w:pPr>
    <w:r>
      <w:t>26-004_lot 4_annexe 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1940A5" w14:textId="77777777" w:rsidR="00C43986" w:rsidRDefault="00C43986">
      <w:r>
        <w:separator/>
      </w:r>
    </w:p>
  </w:footnote>
  <w:footnote w:type="continuationSeparator" w:id="0">
    <w:p w14:paraId="7B253400" w14:textId="77777777" w:rsidR="00C43986" w:rsidRDefault="00C43986">
      <w:r>
        <w:continuationSeparator/>
      </w:r>
    </w:p>
  </w:footnote>
  <w:footnote w:type="continuationNotice" w:id="1">
    <w:p w14:paraId="522ABC42" w14:textId="77777777" w:rsidR="00C43986" w:rsidRDefault="00C4398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"/>
      <w:lvlJc w:val="left"/>
      <w:pPr>
        <w:tabs>
          <w:tab w:val="num" w:pos="720"/>
        </w:tabs>
        <w:ind w:left="720" w:hanging="360"/>
      </w:pPr>
      <w:rPr>
        <w:rFonts w:ascii="Wingdings 2" w:hAnsi="Wingdings 2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1.%2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"/>
      <w:lvlJc w:val="left"/>
      <w:pPr>
        <w:tabs>
          <w:tab w:val="num" w:pos="720"/>
        </w:tabs>
        <w:ind w:left="720" w:hanging="360"/>
      </w:pPr>
      <w:rPr>
        <w:rFonts w:ascii="Wingdings 2" w:hAnsi="Wingdings 2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bullet"/>
      <w:lvlText w:val=""/>
      <w:lvlJc w:val="left"/>
      <w:pPr>
        <w:tabs>
          <w:tab w:val="num" w:pos="720"/>
        </w:tabs>
        <w:ind w:left="720" w:hanging="360"/>
      </w:pPr>
      <w:rPr>
        <w:rFonts w:ascii="Wingdings 2" w:hAnsi="Wingdings 2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"/>
      <w:lvlJc w:val="left"/>
      <w:pPr>
        <w:tabs>
          <w:tab w:val="num" w:pos="720"/>
        </w:tabs>
        <w:ind w:left="720" w:hanging="360"/>
      </w:pPr>
      <w:rPr>
        <w:rFonts w:ascii="Wingdings 2" w:hAnsi="Wingdings 2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bullet"/>
      <w:lvlText w:val=""/>
      <w:lvlJc w:val="left"/>
      <w:pPr>
        <w:tabs>
          <w:tab w:val="num" w:pos="720"/>
        </w:tabs>
        <w:ind w:left="720" w:hanging="360"/>
      </w:pPr>
      <w:rPr>
        <w:rFonts w:ascii="Wingdings 2" w:hAnsi="Wingdings 2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1"/>
      <w:numFmt w:val="bullet"/>
      <w:lvlText w:val=""/>
      <w:lvlJc w:val="left"/>
      <w:pPr>
        <w:tabs>
          <w:tab w:val="num" w:pos="720"/>
        </w:tabs>
        <w:ind w:left="720" w:hanging="360"/>
      </w:pPr>
      <w:rPr>
        <w:rFonts w:ascii="Wingdings 2" w:hAnsi="Wingdings 2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1"/>
      <w:numFmt w:val="bullet"/>
      <w:lvlText w:val=""/>
      <w:lvlJc w:val="left"/>
      <w:pPr>
        <w:tabs>
          <w:tab w:val="num" w:pos="720"/>
        </w:tabs>
        <w:ind w:left="720" w:hanging="360"/>
      </w:pPr>
      <w:rPr>
        <w:rFonts w:ascii="Wingdings 2" w:hAnsi="Wingdings 2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9" w15:restartNumberingAfterBreak="0">
    <w:nsid w:val="0000000A"/>
    <w:multiLevelType w:val="multilevel"/>
    <w:tmpl w:val="0000000A"/>
    <w:name w:val="WW8Num10"/>
    <w:lvl w:ilvl="0">
      <w:start w:val="1"/>
      <w:numFmt w:val="bullet"/>
      <w:lvlText w:val=""/>
      <w:lvlJc w:val="left"/>
      <w:pPr>
        <w:tabs>
          <w:tab w:val="num" w:pos="720"/>
        </w:tabs>
        <w:ind w:left="720" w:hanging="360"/>
      </w:pPr>
      <w:rPr>
        <w:rFonts w:ascii="Wingdings 2" w:hAnsi="Wingdings 2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0" w15:restartNumberingAfterBreak="0">
    <w:nsid w:val="0000000B"/>
    <w:multiLevelType w:val="multilevel"/>
    <w:tmpl w:val="0000000B"/>
    <w:name w:val="WW8Num11"/>
    <w:lvl w:ilvl="0">
      <w:start w:val="1"/>
      <w:numFmt w:val="bullet"/>
      <w:lvlText w:val=""/>
      <w:lvlJc w:val="left"/>
      <w:pPr>
        <w:tabs>
          <w:tab w:val="num" w:pos="720"/>
        </w:tabs>
        <w:ind w:left="720" w:hanging="360"/>
      </w:pPr>
      <w:rPr>
        <w:rFonts w:ascii="Wingdings 2" w:hAnsi="Wingdings 2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1" w15:restartNumberingAfterBreak="0">
    <w:nsid w:val="0000000C"/>
    <w:multiLevelType w:val="multi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0000000D"/>
    <w:multiLevelType w:val="multilevel"/>
    <w:tmpl w:val="0000000D"/>
    <w:name w:val="WW8Num13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0000000E"/>
    <w:multiLevelType w:val="multi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 w15:restartNumberingAfterBreak="0">
    <w:nsid w:val="0000000F"/>
    <w:multiLevelType w:val="multilevel"/>
    <w:tmpl w:val="0000000F"/>
    <w:name w:val="WW8Num15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1.%2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00000010"/>
    <w:multiLevelType w:val="multilevel"/>
    <w:tmpl w:val="00000010"/>
    <w:name w:val="WW8Num16"/>
    <w:lvl w:ilvl="0">
      <w:start w:val="1"/>
      <w:numFmt w:val="bullet"/>
      <w:lvlText w:val=""/>
      <w:lvlJc w:val="left"/>
      <w:pPr>
        <w:tabs>
          <w:tab w:val="num" w:pos="720"/>
        </w:tabs>
        <w:ind w:left="720" w:hanging="360"/>
      </w:pPr>
      <w:rPr>
        <w:rFonts w:ascii="Wingdings 2" w:hAnsi="Wingdings 2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6" w15:restartNumberingAfterBreak="0">
    <w:nsid w:val="00000011"/>
    <w:multiLevelType w:val="multilevel"/>
    <w:tmpl w:val="00000011"/>
    <w:name w:val="WW8Num17"/>
    <w:lvl w:ilvl="0">
      <w:start w:val="1"/>
      <w:numFmt w:val="bullet"/>
      <w:lvlText w:val=""/>
      <w:lvlJc w:val="left"/>
      <w:pPr>
        <w:tabs>
          <w:tab w:val="num" w:pos="720"/>
        </w:tabs>
        <w:ind w:left="720" w:hanging="360"/>
      </w:pPr>
      <w:rPr>
        <w:rFonts w:ascii="Wingdings 2" w:hAnsi="Wingdings 2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7" w15:restartNumberingAfterBreak="0">
    <w:nsid w:val="00000012"/>
    <w:multiLevelType w:val="multilevel"/>
    <w:tmpl w:val="00000012"/>
    <w:name w:val="WW8Num1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1.%2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8" w15:restartNumberingAfterBreak="0">
    <w:nsid w:val="00000013"/>
    <w:multiLevelType w:val="multilevel"/>
    <w:tmpl w:val="00000013"/>
    <w:name w:val="WW8Num19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9" w15:restartNumberingAfterBreak="0">
    <w:nsid w:val="00000014"/>
    <w:multiLevelType w:val="multilevel"/>
    <w:tmpl w:val="00000014"/>
    <w:name w:val="WW8Num20"/>
    <w:lvl w:ilvl="0">
      <w:start w:val="1"/>
      <w:numFmt w:val="bullet"/>
      <w:lvlText w:val=""/>
      <w:lvlJc w:val="left"/>
      <w:pPr>
        <w:tabs>
          <w:tab w:val="num" w:pos="720"/>
        </w:tabs>
        <w:ind w:left="720" w:hanging="360"/>
      </w:pPr>
      <w:rPr>
        <w:rFonts w:ascii="Wingdings 2" w:hAnsi="Wingdings 2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0" w15:restartNumberingAfterBreak="0">
    <w:nsid w:val="00000015"/>
    <w:multiLevelType w:val="multilevel"/>
    <w:tmpl w:val="00000015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7"/>
      <w:numFmt w:val="decimal"/>
      <w:lvlText w:val="%1.%2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1" w15:restartNumberingAfterBreak="0">
    <w:nsid w:val="00000016"/>
    <w:multiLevelType w:val="multilevel"/>
    <w:tmpl w:val="00000016"/>
    <w:lvl w:ilvl="0">
      <w:start w:val="1"/>
      <w:numFmt w:val="bullet"/>
      <w:lvlText w:val=""/>
      <w:lvlJc w:val="left"/>
      <w:pPr>
        <w:tabs>
          <w:tab w:val="num" w:pos="720"/>
        </w:tabs>
        <w:ind w:left="720" w:hanging="360"/>
      </w:pPr>
      <w:rPr>
        <w:rFonts w:ascii="Wingdings 2" w:hAnsi="Wingdings 2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2" w15:restartNumberingAfterBreak="0">
    <w:nsid w:val="00000017"/>
    <w:multiLevelType w:val="multilevel"/>
    <w:tmpl w:val="00000017"/>
    <w:lvl w:ilvl="0">
      <w:start w:val="1"/>
      <w:numFmt w:val="bullet"/>
      <w:lvlText w:val=""/>
      <w:lvlJc w:val="left"/>
      <w:pPr>
        <w:tabs>
          <w:tab w:val="num" w:pos="720"/>
        </w:tabs>
        <w:ind w:left="720" w:hanging="360"/>
      </w:pPr>
      <w:rPr>
        <w:rFonts w:ascii="Wingdings 2" w:hAnsi="Wingdings 2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3" w15:restartNumberingAfterBreak="0">
    <w:nsid w:val="00000018"/>
    <w:multiLevelType w:val="multilevel"/>
    <w:tmpl w:val="00000018"/>
    <w:lvl w:ilvl="0">
      <w:start w:val="1"/>
      <w:numFmt w:val="bullet"/>
      <w:lvlText w:val=""/>
      <w:lvlJc w:val="left"/>
      <w:pPr>
        <w:tabs>
          <w:tab w:val="num" w:pos="720"/>
        </w:tabs>
        <w:ind w:left="720" w:hanging="360"/>
      </w:pPr>
      <w:rPr>
        <w:rFonts w:ascii="Wingdings 2" w:hAnsi="Wingdings 2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4" w15:restartNumberingAfterBreak="0">
    <w:nsid w:val="00000019"/>
    <w:multiLevelType w:val="multilevel"/>
    <w:tmpl w:val="00000019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5" w15:restartNumberingAfterBreak="0">
    <w:nsid w:val="10EE1FCA"/>
    <w:multiLevelType w:val="multilevel"/>
    <w:tmpl w:val="3B9AE1D8"/>
    <w:lvl w:ilvl="0">
      <w:start w:val="1"/>
      <w:numFmt w:val="bullet"/>
      <w:lvlText w:val=""/>
      <w:lvlJc w:val="left"/>
      <w:pPr>
        <w:tabs>
          <w:tab w:val="num" w:pos="1069"/>
        </w:tabs>
        <w:ind w:left="1069" w:hanging="360"/>
      </w:pPr>
      <w:rPr>
        <w:rFonts w:ascii="Wingdings" w:hAnsi="Wingdings" w:hint="default"/>
      </w:rPr>
    </w:lvl>
    <w:lvl w:ilvl="1">
      <w:start w:val="1"/>
      <w:numFmt w:val="bullet"/>
      <w:lvlText w:val="◦"/>
      <w:lvlJc w:val="left"/>
      <w:pPr>
        <w:tabs>
          <w:tab w:val="num" w:pos="1429"/>
        </w:tabs>
        <w:ind w:left="1429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789"/>
        </w:tabs>
        <w:ind w:left="1789" w:hanging="360"/>
      </w:pPr>
      <w:rPr>
        <w:rFonts w:ascii="OpenSymbol" w:hAnsi="OpenSymbol" w:cs="OpenSymbol"/>
      </w:rPr>
    </w:lvl>
    <w:lvl w:ilvl="3">
      <w:start w:val="1"/>
      <w:numFmt w:val="bullet"/>
      <w:lvlText w:val=""/>
      <w:lvlJc w:val="left"/>
      <w:pPr>
        <w:tabs>
          <w:tab w:val="num" w:pos="2149"/>
        </w:tabs>
        <w:ind w:left="2149" w:hanging="360"/>
      </w:pPr>
      <w:rPr>
        <w:rFonts w:ascii="Wingdings 2" w:hAnsi="Wingdings 2" w:cs="OpenSymbol"/>
      </w:rPr>
    </w:lvl>
    <w:lvl w:ilvl="4">
      <w:start w:val="1"/>
      <w:numFmt w:val="bullet"/>
      <w:lvlText w:val="◦"/>
      <w:lvlJc w:val="left"/>
      <w:pPr>
        <w:tabs>
          <w:tab w:val="num" w:pos="2509"/>
        </w:tabs>
        <w:ind w:left="2509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869"/>
        </w:tabs>
        <w:ind w:left="2869" w:hanging="360"/>
      </w:pPr>
      <w:rPr>
        <w:rFonts w:ascii="OpenSymbol" w:hAnsi="OpenSymbol" w:cs="OpenSymbol"/>
      </w:rPr>
    </w:lvl>
    <w:lvl w:ilvl="6">
      <w:start w:val="1"/>
      <w:numFmt w:val="bullet"/>
      <w:lvlText w:val=""/>
      <w:lvlJc w:val="left"/>
      <w:pPr>
        <w:tabs>
          <w:tab w:val="num" w:pos="3229"/>
        </w:tabs>
        <w:ind w:left="3229" w:hanging="360"/>
      </w:pPr>
      <w:rPr>
        <w:rFonts w:ascii="Wingdings 2" w:hAnsi="Wingdings 2" w:cs="OpenSymbol"/>
      </w:rPr>
    </w:lvl>
    <w:lvl w:ilvl="7">
      <w:start w:val="1"/>
      <w:numFmt w:val="bullet"/>
      <w:lvlText w:val="◦"/>
      <w:lvlJc w:val="left"/>
      <w:pPr>
        <w:tabs>
          <w:tab w:val="num" w:pos="3589"/>
        </w:tabs>
        <w:ind w:left="3589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949"/>
        </w:tabs>
        <w:ind w:left="3949" w:hanging="360"/>
      </w:pPr>
      <w:rPr>
        <w:rFonts w:ascii="OpenSymbol" w:hAnsi="OpenSymbol" w:cs="OpenSymbol"/>
      </w:rPr>
    </w:lvl>
  </w:abstractNum>
  <w:abstractNum w:abstractNumId="26" w15:restartNumberingAfterBreak="0">
    <w:nsid w:val="15127AB4"/>
    <w:multiLevelType w:val="multilevel"/>
    <w:tmpl w:val="0000000F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1.%2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7" w15:restartNumberingAfterBreak="0">
    <w:nsid w:val="1656084E"/>
    <w:multiLevelType w:val="multilevel"/>
    <w:tmpl w:val="80223FA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25A14011"/>
    <w:multiLevelType w:val="multilevel"/>
    <w:tmpl w:val="3B9AE1D8"/>
    <w:lvl w:ilvl="0">
      <w:start w:val="1"/>
      <w:numFmt w:val="bullet"/>
      <w:lvlText w:val=""/>
      <w:lvlJc w:val="left"/>
      <w:pPr>
        <w:tabs>
          <w:tab w:val="num" w:pos="1069"/>
        </w:tabs>
        <w:ind w:left="1069" w:hanging="360"/>
      </w:pPr>
      <w:rPr>
        <w:rFonts w:ascii="Wingdings" w:hAnsi="Wingdings" w:hint="default"/>
      </w:rPr>
    </w:lvl>
    <w:lvl w:ilvl="1">
      <w:start w:val="1"/>
      <w:numFmt w:val="bullet"/>
      <w:lvlText w:val="◦"/>
      <w:lvlJc w:val="left"/>
      <w:pPr>
        <w:tabs>
          <w:tab w:val="num" w:pos="1429"/>
        </w:tabs>
        <w:ind w:left="1429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789"/>
        </w:tabs>
        <w:ind w:left="1789" w:hanging="360"/>
      </w:pPr>
      <w:rPr>
        <w:rFonts w:ascii="OpenSymbol" w:hAnsi="OpenSymbol" w:cs="OpenSymbol"/>
      </w:rPr>
    </w:lvl>
    <w:lvl w:ilvl="3">
      <w:start w:val="1"/>
      <w:numFmt w:val="bullet"/>
      <w:lvlText w:val=""/>
      <w:lvlJc w:val="left"/>
      <w:pPr>
        <w:tabs>
          <w:tab w:val="num" w:pos="2149"/>
        </w:tabs>
        <w:ind w:left="2149" w:hanging="360"/>
      </w:pPr>
      <w:rPr>
        <w:rFonts w:ascii="Wingdings 2" w:hAnsi="Wingdings 2" w:cs="OpenSymbol"/>
      </w:rPr>
    </w:lvl>
    <w:lvl w:ilvl="4">
      <w:start w:val="1"/>
      <w:numFmt w:val="bullet"/>
      <w:lvlText w:val="◦"/>
      <w:lvlJc w:val="left"/>
      <w:pPr>
        <w:tabs>
          <w:tab w:val="num" w:pos="2509"/>
        </w:tabs>
        <w:ind w:left="2509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869"/>
        </w:tabs>
        <w:ind w:left="2869" w:hanging="360"/>
      </w:pPr>
      <w:rPr>
        <w:rFonts w:ascii="OpenSymbol" w:hAnsi="OpenSymbol" w:cs="OpenSymbol"/>
      </w:rPr>
    </w:lvl>
    <w:lvl w:ilvl="6">
      <w:start w:val="1"/>
      <w:numFmt w:val="bullet"/>
      <w:lvlText w:val=""/>
      <w:lvlJc w:val="left"/>
      <w:pPr>
        <w:tabs>
          <w:tab w:val="num" w:pos="3229"/>
        </w:tabs>
        <w:ind w:left="3229" w:hanging="360"/>
      </w:pPr>
      <w:rPr>
        <w:rFonts w:ascii="Wingdings 2" w:hAnsi="Wingdings 2" w:cs="OpenSymbol"/>
      </w:rPr>
    </w:lvl>
    <w:lvl w:ilvl="7">
      <w:start w:val="1"/>
      <w:numFmt w:val="bullet"/>
      <w:lvlText w:val="◦"/>
      <w:lvlJc w:val="left"/>
      <w:pPr>
        <w:tabs>
          <w:tab w:val="num" w:pos="3589"/>
        </w:tabs>
        <w:ind w:left="3589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949"/>
        </w:tabs>
        <w:ind w:left="3949" w:hanging="360"/>
      </w:pPr>
      <w:rPr>
        <w:rFonts w:ascii="OpenSymbol" w:hAnsi="OpenSymbol" w:cs="OpenSymbol"/>
      </w:rPr>
    </w:lvl>
  </w:abstractNum>
  <w:abstractNum w:abstractNumId="29" w15:restartNumberingAfterBreak="0">
    <w:nsid w:val="28422094"/>
    <w:multiLevelType w:val="multilevel"/>
    <w:tmpl w:val="3B9AE1D8"/>
    <w:lvl w:ilvl="0">
      <w:start w:val="1"/>
      <w:numFmt w:val="bullet"/>
      <w:lvlText w:val=""/>
      <w:lvlJc w:val="left"/>
      <w:pPr>
        <w:tabs>
          <w:tab w:val="num" w:pos="1069"/>
        </w:tabs>
        <w:ind w:left="1069" w:hanging="360"/>
      </w:pPr>
      <w:rPr>
        <w:rFonts w:ascii="Wingdings" w:hAnsi="Wingdings" w:hint="default"/>
      </w:rPr>
    </w:lvl>
    <w:lvl w:ilvl="1">
      <w:start w:val="1"/>
      <w:numFmt w:val="bullet"/>
      <w:lvlText w:val="◦"/>
      <w:lvlJc w:val="left"/>
      <w:pPr>
        <w:tabs>
          <w:tab w:val="num" w:pos="1429"/>
        </w:tabs>
        <w:ind w:left="1429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789"/>
        </w:tabs>
        <w:ind w:left="1789" w:hanging="360"/>
      </w:pPr>
      <w:rPr>
        <w:rFonts w:ascii="OpenSymbol" w:hAnsi="OpenSymbol" w:cs="OpenSymbol"/>
      </w:rPr>
    </w:lvl>
    <w:lvl w:ilvl="3">
      <w:start w:val="1"/>
      <w:numFmt w:val="bullet"/>
      <w:lvlText w:val=""/>
      <w:lvlJc w:val="left"/>
      <w:pPr>
        <w:tabs>
          <w:tab w:val="num" w:pos="2149"/>
        </w:tabs>
        <w:ind w:left="2149" w:hanging="360"/>
      </w:pPr>
      <w:rPr>
        <w:rFonts w:ascii="Wingdings 2" w:hAnsi="Wingdings 2" w:cs="OpenSymbol"/>
      </w:rPr>
    </w:lvl>
    <w:lvl w:ilvl="4">
      <w:start w:val="1"/>
      <w:numFmt w:val="bullet"/>
      <w:lvlText w:val="◦"/>
      <w:lvlJc w:val="left"/>
      <w:pPr>
        <w:tabs>
          <w:tab w:val="num" w:pos="2509"/>
        </w:tabs>
        <w:ind w:left="2509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869"/>
        </w:tabs>
        <w:ind w:left="2869" w:hanging="360"/>
      </w:pPr>
      <w:rPr>
        <w:rFonts w:ascii="OpenSymbol" w:hAnsi="OpenSymbol" w:cs="OpenSymbol"/>
      </w:rPr>
    </w:lvl>
    <w:lvl w:ilvl="6">
      <w:start w:val="1"/>
      <w:numFmt w:val="bullet"/>
      <w:lvlText w:val=""/>
      <w:lvlJc w:val="left"/>
      <w:pPr>
        <w:tabs>
          <w:tab w:val="num" w:pos="3229"/>
        </w:tabs>
        <w:ind w:left="3229" w:hanging="360"/>
      </w:pPr>
      <w:rPr>
        <w:rFonts w:ascii="Wingdings 2" w:hAnsi="Wingdings 2" w:cs="OpenSymbol"/>
      </w:rPr>
    </w:lvl>
    <w:lvl w:ilvl="7">
      <w:start w:val="1"/>
      <w:numFmt w:val="bullet"/>
      <w:lvlText w:val="◦"/>
      <w:lvlJc w:val="left"/>
      <w:pPr>
        <w:tabs>
          <w:tab w:val="num" w:pos="3589"/>
        </w:tabs>
        <w:ind w:left="3589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949"/>
        </w:tabs>
        <w:ind w:left="3949" w:hanging="360"/>
      </w:pPr>
      <w:rPr>
        <w:rFonts w:ascii="OpenSymbol" w:hAnsi="OpenSymbol" w:cs="OpenSymbol"/>
      </w:rPr>
    </w:lvl>
  </w:abstractNum>
  <w:abstractNum w:abstractNumId="30" w15:restartNumberingAfterBreak="0">
    <w:nsid w:val="2CC3770F"/>
    <w:multiLevelType w:val="multilevel"/>
    <w:tmpl w:val="2354AFFE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31" w15:restartNumberingAfterBreak="0">
    <w:nsid w:val="2D140635"/>
    <w:multiLevelType w:val="multilevel"/>
    <w:tmpl w:val="3B9AE1D8"/>
    <w:lvl w:ilvl="0">
      <w:start w:val="1"/>
      <w:numFmt w:val="bullet"/>
      <w:lvlText w:val=""/>
      <w:lvlJc w:val="left"/>
      <w:pPr>
        <w:tabs>
          <w:tab w:val="num" w:pos="1069"/>
        </w:tabs>
        <w:ind w:left="1069" w:hanging="360"/>
      </w:pPr>
      <w:rPr>
        <w:rFonts w:ascii="Wingdings" w:hAnsi="Wingdings" w:hint="default"/>
      </w:rPr>
    </w:lvl>
    <w:lvl w:ilvl="1">
      <w:start w:val="1"/>
      <w:numFmt w:val="bullet"/>
      <w:lvlText w:val="◦"/>
      <w:lvlJc w:val="left"/>
      <w:pPr>
        <w:tabs>
          <w:tab w:val="num" w:pos="1429"/>
        </w:tabs>
        <w:ind w:left="1429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789"/>
        </w:tabs>
        <w:ind w:left="1789" w:hanging="360"/>
      </w:pPr>
      <w:rPr>
        <w:rFonts w:ascii="OpenSymbol" w:hAnsi="OpenSymbol" w:cs="OpenSymbol"/>
      </w:rPr>
    </w:lvl>
    <w:lvl w:ilvl="3">
      <w:start w:val="1"/>
      <w:numFmt w:val="bullet"/>
      <w:lvlText w:val=""/>
      <w:lvlJc w:val="left"/>
      <w:pPr>
        <w:tabs>
          <w:tab w:val="num" w:pos="2149"/>
        </w:tabs>
        <w:ind w:left="2149" w:hanging="360"/>
      </w:pPr>
      <w:rPr>
        <w:rFonts w:ascii="Wingdings 2" w:hAnsi="Wingdings 2" w:cs="OpenSymbol"/>
      </w:rPr>
    </w:lvl>
    <w:lvl w:ilvl="4">
      <w:start w:val="1"/>
      <w:numFmt w:val="bullet"/>
      <w:lvlText w:val="◦"/>
      <w:lvlJc w:val="left"/>
      <w:pPr>
        <w:tabs>
          <w:tab w:val="num" w:pos="2509"/>
        </w:tabs>
        <w:ind w:left="2509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869"/>
        </w:tabs>
        <w:ind w:left="2869" w:hanging="360"/>
      </w:pPr>
      <w:rPr>
        <w:rFonts w:ascii="OpenSymbol" w:hAnsi="OpenSymbol" w:cs="OpenSymbol"/>
      </w:rPr>
    </w:lvl>
    <w:lvl w:ilvl="6">
      <w:start w:val="1"/>
      <w:numFmt w:val="bullet"/>
      <w:lvlText w:val=""/>
      <w:lvlJc w:val="left"/>
      <w:pPr>
        <w:tabs>
          <w:tab w:val="num" w:pos="3229"/>
        </w:tabs>
        <w:ind w:left="3229" w:hanging="360"/>
      </w:pPr>
      <w:rPr>
        <w:rFonts w:ascii="Wingdings 2" w:hAnsi="Wingdings 2" w:cs="OpenSymbol"/>
      </w:rPr>
    </w:lvl>
    <w:lvl w:ilvl="7">
      <w:start w:val="1"/>
      <w:numFmt w:val="bullet"/>
      <w:lvlText w:val="◦"/>
      <w:lvlJc w:val="left"/>
      <w:pPr>
        <w:tabs>
          <w:tab w:val="num" w:pos="3589"/>
        </w:tabs>
        <w:ind w:left="3589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949"/>
        </w:tabs>
        <w:ind w:left="3949" w:hanging="360"/>
      </w:pPr>
      <w:rPr>
        <w:rFonts w:ascii="OpenSymbol" w:hAnsi="OpenSymbol" w:cs="OpenSymbol"/>
      </w:rPr>
    </w:lvl>
  </w:abstractNum>
  <w:abstractNum w:abstractNumId="32" w15:restartNumberingAfterBreak="0">
    <w:nsid w:val="309A4161"/>
    <w:multiLevelType w:val="hybridMultilevel"/>
    <w:tmpl w:val="5AA8795E"/>
    <w:lvl w:ilvl="0" w:tplc="040C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3" w15:restartNumberingAfterBreak="0">
    <w:nsid w:val="32912546"/>
    <w:multiLevelType w:val="multilevel"/>
    <w:tmpl w:val="6618147E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34" w15:restartNumberingAfterBreak="0">
    <w:nsid w:val="3C802AAD"/>
    <w:multiLevelType w:val="multilevel"/>
    <w:tmpl w:val="3B9AE1D8"/>
    <w:lvl w:ilvl="0">
      <w:start w:val="1"/>
      <w:numFmt w:val="bullet"/>
      <w:lvlText w:val=""/>
      <w:lvlJc w:val="left"/>
      <w:pPr>
        <w:tabs>
          <w:tab w:val="num" w:pos="1069"/>
        </w:tabs>
        <w:ind w:left="1069" w:hanging="360"/>
      </w:pPr>
      <w:rPr>
        <w:rFonts w:ascii="Wingdings" w:hAnsi="Wingdings" w:hint="default"/>
      </w:rPr>
    </w:lvl>
    <w:lvl w:ilvl="1">
      <w:start w:val="1"/>
      <w:numFmt w:val="bullet"/>
      <w:lvlText w:val="◦"/>
      <w:lvlJc w:val="left"/>
      <w:pPr>
        <w:tabs>
          <w:tab w:val="num" w:pos="1429"/>
        </w:tabs>
        <w:ind w:left="1429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789"/>
        </w:tabs>
        <w:ind w:left="1789" w:hanging="360"/>
      </w:pPr>
      <w:rPr>
        <w:rFonts w:ascii="OpenSymbol" w:hAnsi="OpenSymbol" w:cs="OpenSymbol"/>
      </w:rPr>
    </w:lvl>
    <w:lvl w:ilvl="3">
      <w:start w:val="1"/>
      <w:numFmt w:val="bullet"/>
      <w:lvlText w:val=""/>
      <w:lvlJc w:val="left"/>
      <w:pPr>
        <w:tabs>
          <w:tab w:val="num" w:pos="2149"/>
        </w:tabs>
        <w:ind w:left="2149" w:hanging="360"/>
      </w:pPr>
      <w:rPr>
        <w:rFonts w:ascii="Wingdings 2" w:hAnsi="Wingdings 2" w:cs="OpenSymbol"/>
      </w:rPr>
    </w:lvl>
    <w:lvl w:ilvl="4">
      <w:start w:val="1"/>
      <w:numFmt w:val="bullet"/>
      <w:lvlText w:val="◦"/>
      <w:lvlJc w:val="left"/>
      <w:pPr>
        <w:tabs>
          <w:tab w:val="num" w:pos="2509"/>
        </w:tabs>
        <w:ind w:left="2509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869"/>
        </w:tabs>
        <w:ind w:left="2869" w:hanging="360"/>
      </w:pPr>
      <w:rPr>
        <w:rFonts w:ascii="OpenSymbol" w:hAnsi="OpenSymbol" w:cs="OpenSymbol"/>
      </w:rPr>
    </w:lvl>
    <w:lvl w:ilvl="6">
      <w:start w:val="1"/>
      <w:numFmt w:val="bullet"/>
      <w:lvlText w:val=""/>
      <w:lvlJc w:val="left"/>
      <w:pPr>
        <w:tabs>
          <w:tab w:val="num" w:pos="3229"/>
        </w:tabs>
        <w:ind w:left="3229" w:hanging="360"/>
      </w:pPr>
      <w:rPr>
        <w:rFonts w:ascii="Wingdings 2" w:hAnsi="Wingdings 2" w:cs="OpenSymbol"/>
      </w:rPr>
    </w:lvl>
    <w:lvl w:ilvl="7">
      <w:start w:val="1"/>
      <w:numFmt w:val="bullet"/>
      <w:lvlText w:val="◦"/>
      <w:lvlJc w:val="left"/>
      <w:pPr>
        <w:tabs>
          <w:tab w:val="num" w:pos="3589"/>
        </w:tabs>
        <w:ind w:left="3589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949"/>
        </w:tabs>
        <w:ind w:left="3949" w:hanging="360"/>
      </w:pPr>
      <w:rPr>
        <w:rFonts w:ascii="OpenSymbol" w:hAnsi="OpenSymbol" w:cs="OpenSymbol"/>
      </w:rPr>
    </w:lvl>
  </w:abstractNum>
  <w:abstractNum w:abstractNumId="35" w15:restartNumberingAfterBreak="0">
    <w:nsid w:val="3CC519FB"/>
    <w:multiLevelType w:val="multilevel"/>
    <w:tmpl w:val="2354AFFE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36" w15:restartNumberingAfterBreak="0">
    <w:nsid w:val="3D1C24A4"/>
    <w:multiLevelType w:val="multilevel"/>
    <w:tmpl w:val="0000000F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1.%2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37" w15:restartNumberingAfterBreak="0">
    <w:nsid w:val="3F0A1F4B"/>
    <w:multiLevelType w:val="multilevel"/>
    <w:tmpl w:val="2354AFFE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38" w15:restartNumberingAfterBreak="0">
    <w:nsid w:val="423066A2"/>
    <w:multiLevelType w:val="multilevel"/>
    <w:tmpl w:val="3B9AE1D8"/>
    <w:lvl w:ilvl="0">
      <w:start w:val="1"/>
      <w:numFmt w:val="bullet"/>
      <w:lvlText w:val=""/>
      <w:lvlJc w:val="left"/>
      <w:pPr>
        <w:tabs>
          <w:tab w:val="num" w:pos="1069"/>
        </w:tabs>
        <w:ind w:left="1069" w:hanging="360"/>
      </w:pPr>
      <w:rPr>
        <w:rFonts w:ascii="Wingdings" w:hAnsi="Wingdings" w:hint="default"/>
      </w:rPr>
    </w:lvl>
    <w:lvl w:ilvl="1">
      <w:start w:val="1"/>
      <w:numFmt w:val="bullet"/>
      <w:lvlText w:val="◦"/>
      <w:lvlJc w:val="left"/>
      <w:pPr>
        <w:tabs>
          <w:tab w:val="num" w:pos="1429"/>
        </w:tabs>
        <w:ind w:left="1429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789"/>
        </w:tabs>
        <w:ind w:left="1789" w:hanging="360"/>
      </w:pPr>
      <w:rPr>
        <w:rFonts w:ascii="OpenSymbol" w:hAnsi="OpenSymbol" w:cs="OpenSymbol"/>
      </w:rPr>
    </w:lvl>
    <w:lvl w:ilvl="3">
      <w:start w:val="1"/>
      <w:numFmt w:val="bullet"/>
      <w:lvlText w:val=""/>
      <w:lvlJc w:val="left"/>
      <w:pPr>
        <w:tabs>
          <w:tab w:val="num" w:pos="2149"/>
        </w:tabs>
        <w:ind w:left="2149" w:hanging="360"/>
      </w:pPr>
      <w:rPr>
        <w:rFonts w:ascii="Wingdings 2" w:hAnsi="Wingdings 2" w:cs="OpenSymbol"/>
      </w:rPr>
    </w:lvl>
    <w:lvl w:ilvl="4">
      <w:start w:val="1"/>
      <w:numFmt w:val="bullet"/>
      <w:lvlText w:val="◦"/>
      <w:lvlJc w:val="left"/>
      <w:pPr>
        <w:tabs>
          <w:tab w:val="num" w:pos="2509"/>
        </w:tabs>
        <w:ind w:left="2509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869"/>
        </w:tabs>
        <w:ind w:left="2869" w:hanging="360"/>
      </w:pPr>
      <w:rPr>
        <w:rFonts w:ascii="OpenSymbol" w:hAnsi="OpenSymbol" w:cs="OpenSymbol"/>
      </w:rPr>
    </w:lvl>
    <w:lvl w:ilvl="6">
      <w:start w:val="1"/>
      <w:numFmt w:val="bullet"/>
      <w:lvlText w:val=""/>
      <w:lvlJc w:val="left"/>
      <w:pPr>
        <w:tabs>
          <w:tab w:val="num" w:pos="3229"/>
        </w:tabs>
        <w:ind w:left="3229" w:hanging="360"/>
      </w:pPr>
      <w:rPr>
        <w:rFonts w:ascii="Wingdings 2" w:hAnsi="Wingdings 2" w:cs="OpenSymbol"/>
      </w:rPr>
    </w:lvl>
    <w:lvl w:ilvl="7">
      <w:start w:val="1"/>
      <w:numFmt w:val="bullet"/>
      <w:lvlText w:val="◦"/>
      <w:lvlJc w:val="left"/>
      <w:pPr>
        <w:tabs>
          <w:tab w:val="num" w:pos="3589"/>
        </w:tabs>
        <w:ind w:left="3589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949"/>
        </w:tabs>
        <w:ind w:left="3949" w:hanging="360"/>
      </w:pPr>
      <w:rPr>
        <w:rFonts w:ascii="OpenSymbol" w:hAnsi="OpenSymbol" w:cs="OpenSymbol"/>
      </w:rPr>
    </w:lvl>
  </w:abstractNum>
  <w:abstractNum w:abstractNumId="39" w15:restartNumberingAfterBreak="0">
    <w:nsid w:val="53C500FF"/>
    <w:multiLevelType w:val="multilevel"/>
    <w:tmpl w:val="3B9AE1D8"/>
    <w:lvl w:ilvl="0">
      <w:start w:val="1"/>
      <w:numFmt w:val="bullet"/>
      <w:lvlText w:val=""/>
      <w:lvlJc w:val="left"/>
      <w:pPr>
        <w:tabs>
          <w:tab w:val="num" w:pos="1353"/>
        </w:tabs>
        <w:ind w:left="1353" w:hanging="360"/>
      </w:pPr>
      <w:rPr>
        <w:rFonts w:ascii="Wingdings" w:hAnsi="Wingdings" w:hint="default"/>
      </w:rPr>
    </w:lvl>
    <w:lvl w:ilvl="1">
      <w:start w:val="1"/>
      <w:numFmt w:val="bullet"/>
      <w:lvlText w:val="◦"/>
      <w:lvlJc w:val="left"/>
      <w:pPr>
        <w:tabs>
          <w:tab w:val="num" w:pos="1713"/>
        </w:tabs>
        <w:ind w:left="1713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2073"/>
        </w:tabs>
        <w:ind w:left="2073" w:hanging="360"/>
      </w:pPr>
      <w:rPr>
        <w:rFonts w:ascii="OpenSymbol" w:hAnsi="OpenSymbol" w:cs="OpenSymbol"/>
      </w:rPr>
    </w:lvl>
    <w:lvl w:ilvl="3">
      <w:start w:val="1"/>
      <w:numFmt w:val="bullet"/>
      <w:lvlText w:val=""/>
      <w:lvlJc w:val="left"/>
      <w:pPr>
        <w:tabs>
          <w:tab w:val="num" w:pos="2433"/>
        </w:tabs>
        <w:ind w:left="2433" w:hanging="360"/>
      </w:pPr>
      <w:rPr>
        <w:rFonts w:ascii="Wingdings 2" w:hAnsi="Wingdings 2" w:cs="OpenSymbol"/>
      </w:rPr>
    </w:lvl>
    <w:lvl w:ilvl="4">
      <w:start w:val="1"/>
      <w:numFmt w:val="bullet"/>
      <w:lvlText w:val="◦"/>
      <w:lvlJc w:val="left"/>
      <w:pPr>
        <w:tabs>
          <w:tab w:val="num" w:pos="2793"/>
        </w:tabs>
        <w:ind w:left="2793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3153"/>
        </w:tabs>
        <w:ind w:left="3153" w:hanging="360"/>
      </w:pPr>
      <w:rPr>
        <w:rFonts w:ascii="OpenSymbol" w:hAnsi="OpenSymbol" w:cs="OpenSymbol"/>
      </w:rPr>
    </w:lvl>
    <w:lvl w:ilvl="6">
      <w:start w:val="1"/>
      <w:numFmt w:val="bullet"/>
      <w:lvlText w:val=""/>
      <w:lvlJc w:val="left"/>
      <w:pPr>
        <w:tabs>
          <w:tab w:val="num" w:pos="3513"/>
        </w:tabs>
        <w:ind w:left="3513" w:hanging="360"/>
      </w:pPr>
      <w:rPr>
        <w:rFonts w:ascii="Wingdings 2" w:hAnsi="Wingdings 2" w:cs="OpenSymbol"/>
      </w:rPr>
    </w:lvl>
    <w:lvl w:ilvl="7">
      <w:start w:val="1"/>
      <w:numFmt w:val="bullet"/>
      <w:lvlText w:val="◦"/>
      <w:lvlJc w:val="left"/>
      <w:pPr>
        <w:tabs>
          <w:tab w:val="num" w:pos="3873"/>
        </w:tabs>
        <w:ind w:left="3873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4233"/>
        </w:tabs>
        <w:ind w:left="4233" w:hanging="360"/>
      </w:pPr>
      <w:rPr>
        <w:rFonts w:ascii="OpenSymbol" w:hAnsi="OpenSymbol" w:cs="OpenSymbol"/>
      </w:rPr>
    </w:lvl>
  </w:abstractNum>
  <w:abstractNum w:abstractNumId="40" w15:restartNumberingAfterBreak="0">
    <w:nsid w:val="5764598E"/>
    <w:multiLevelType w:val="multilevel"/>
    <w:tmpl w:val="2354AFFE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41" w15:restartNumberingAfterBreak="0">
    <w:nsid w:val="64CB068B"/>
    <w:multiLevelType w:val="multilevel"/>
    <w:tmpl w:val="3B9AE1D8"/>
    <w:lvl w:ilvl="0">
      <w:start w:val="1"/>
      <w:numFmt w:val="bullet"/>
      <w:lvlText w:val=""/>
      <w:lvlJc w:val="left"/>
      <w:pPr>
        <w:tabs>
          <w:tab w:val="num" w:pos="1069"/>
        </w:tabs>
        <w:ind w:left="1069" w:hanging="360"/>
      </w:pPr>
      <w:rPr>
        <w:rFonts w:ascii="Wingdings" w:hAnsi="Wingdings" w:hint="default"/>
      </w:rPr>
    </w:lvl>
    <w:lvl w:ilvl="1">
      <w:start w:val="1"/>
      <w:numFmt w:val="bullet"/>
      <w:lvlText w:val="◦"/>
      <w:lvlJc w:val="left"/>
      <w:pPr>
        <w:tabs>
          <w:tab w:val="num" w:pos="1429"/>
        </w:tabs>
        <w:ind w:left="1429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789"/>
        </w:tabs>
        <w:ind w:left="1789" w:hanging="360"/>
      </w:pPr>
      <w:rPr>
        <w:rFonts w:ascii="OpenSymbol" w:hAnsi="OpenSymbol" w:cs="OpenSymbol"/>
      </w:rPr>
    </w:lvl>
    <w:lvl w:ilvl="3">
      <w:start w:val="1"/>
      <w:numFmt w:val="bullet"/>
      <w:lvlText w:val=""/>
      <w:lvlJc w:val="left"/>
      <w:pPr>
        <w:tabs>
          <w:tab w:val="num" w:pos="2149"/>
        </w:tabs>
        <w:ind w:left="2149" w:hanging="360"/>
      </w:pPr>
      <w:rPr>
        <w:rFonts w:ascii="Wingdings 2" w:hAnsi="Wingdings 2" w:cs="OpenSymbol"/>
      </w:rPr>
    </w:lvl>
    <w:lvl w:ilvl="4">
      <w:start w:val="1"/>
      <w:numFmt w:val="bullet"/>
      <w:lvlText w:val="◦"/>
      <w:lvlJc w:val="left"/>
      <w:pPr>
        <w:tabs>
          <w:tab w:val="num" w:pos="2509"/>
        </w:tabs>
        <w:ind w:left="2509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869"/>
        </w:tabs>
        <w:ind w:left="2869" w:hanging="360"/>
      </w:pPr>
      <w:rPr>
        <w:rFonts w:ascii="OpenSymbol" w:hAnsi="OpenSymbol" w:cs="OpenSymbol"/>
      </w:rPr>
    </w:lvl>
    <w:lvl w:ilvl="6">
      <w:start w:val="1"/>
      <w:numFmt w:val="bullet"/>
      <w:lvlText w:val=""/>
      <w:lvlJc w:val="left"/>
      <w:pPr>
        <w:tabs>
          <w:tab w:val="num" w:pos="3229"/>
        </w:tabs>
        <w:ind w:left="3229" w:hanging="360"/>
      </w:pPr>
      <w:rPr>
        <w:rFonts w:ascii="Wingdings 2" w:hAnsi="Wingdings 2" w:cs="OpenSymbol"/>
      </w:rPr>
    </w:lvl>
    <w:lvl w:ilvl="7">
      <w:start w:val="1"/>
      <w:numFmt w:val="bullet"/>
      <w:lvlText w:val="◦"/>
      <w:lvlJc w:val="left"/>
      <w:pPr>
        <w:tabs>
          <w:tab w:val="num" w:pos="3589"/>
        </w:tabs>
        <w:ind w:left="3589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949"/>
        </w:tabs>
        <w:ind w:left="3949" w:hanging="360"/>
      </w:pPr>
      <w:rPr>
        <w:rFonts w:ascii="OpenSymbol" w:hAnsi="OpenSymbol" w:cs="OpenSymbol"/>
      </w:rPr>
    </w:lvl>
  </w:abstractNum>
  <w:abstractNum w:abstractNumId="42" w15:restartNumberingAfterBreak="0">
    <w:nsid w:val="6A46577B"/>
    <w:multiLevelType w:val="multilevel"/>
    <w:tmpl w:val="2354AFFE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num w:numId="1" w16cid:durableId="1782064785">
    <w:abstractNumId w:val="0"/>
  </w:num>
  <w:num w:numId="2" w16cid:durableId="1044989239">
    <w:abstractNumId w:val="1"/>
  </w:num>
  <w:num w:numId="3" w16cid:durableId="514424590">
    <w:abstractNumId w:val="2"/>
  </w:num>
  <w:num w:numId="4" w16cid:durableId="109783536">
    <w:abstractNumId w:val="3"/>
  </w:num>
  <w:num w:numId="5" w16cid:durableId="497693188">
    <w:abstractNumId w:val="4"/>
  </w:num>
  <w:num w:numId="6" w16cid:durableId="218513856">
    <w:abstractNumId w:val="5"/>
  </w:num>
  <w:num w:numId="7" w16cid:durableId="781190923">
    <w:abstractNumId w:val="6"/>
  </w:num>
  <w:num w:numId="8" w16cid:durableId="1354965502">
    <w:abstractNumId w:val="7"/>
  </w:num>
  <w:num w:numId="9" w16cid:durableId="1266957098">
    <w:abstractNumId w:val="8"/>
  </w:num>
  <w:num w:numId="10" w16cid:durableId="670090">
    <w:abstractNumId w:val="9"/>
  </w:num>
  <w:num w:numId="11" w16cid:durableId="894194353">
    <w:abstractNumId w:val="10"/>
  </w:num>
  <w:num w:numId="12" w16cid:durableId="533202155">
    <w:abstractNumId w:val="11"/>
  </w:num>
  <w:num w:numId="13" w16cid:durableId="1728186217">
    <w:abstractNumId w:val="12"/>
  </w:num>
  <w:num w:numId="14" w16cid:durableId="1883517485">
    <w:abstractNumId w:val="13"/>
  </w:num>
  <w:num w:numId="15" w16cid:durableId="864100950">
    <w:abstractNumId w:val="14"/>
  </w:num>
  <w:num w:numId="16" w16cid:durableId="1981228109">
    <w:abstractNumId w:val="15"/>
  </w:num>
  <w:num w:numId="17" w16cid:durableId="1381905364">
    <w:abstractNumId w:val="16"/>
  </w:num>
  <w:num w:numId="18" w16cid:durableId="101338149">
    <w:abstractNumId w:val="17"/>
  </w:num>
  <w:num w:numId="19" w16cid:durableId="1624074477">
    <w:abstractNumId w:val="18"/>
  </w:num>
  <w:num w:numId="20" w16cid:durableId="685133737">
    <w:abstractNumId w:val="19"/>
  </w:num>
  <w:num w:numId="21" w16cid:durableId="1408528929">
    <w:abstractNumId w:val="20"/>
  </w:num>
  <w:num w:numId="22" w16cid:durableId="544024151">
    <w:abstractNumId w:val="21"/>
  </w:num>
  <w:num w:numId="23" w16cid:durableId="76561044">
    <w:abstractNumId w:val="22"/>
  </w:num>
  <w:num w:numId="24" w16cid:durableId="1833059785">
    <w:abstractNumId w:val="23"/>
  </w:num>
  <w:num w:numId="25" w16cid:durableId="1745452921">
    <w:abstractNumId w:val="24"/>
  </w:num>
  <w:num w:numId="26" w16cid:durableId="484056814">
    <w:abstractNumId w:val="33"/>
  </w:num>
  <w:num w:numId="27" w16cid:durableId="1051609828">
    <w:abstractNumId w:val="27"/>
  </w:num>
  <w:num w:numId="28" w16cid:durableId="1480341265">
    <w:abstractNumId w:val="35"/>
  </w:num>
  <w:num w:numId="29" w16cid:durableId="1006832784">
    <w:abstractNumId w:val="42"/>
  </w:num>
  <w:num w:numId="30" w16cid:durableId="624508698">
    <w:abstractNumId w:val="40"/>
  </w:num>
  <w:num w:numId="31" w16cid:durableId="219244153">
    <w:abstractNumId w:val="37"/>
  </w:num>
  <w:num w:numId="32" w16cid:durableId="21324903">
    <w:abstractNumId w:val="30"/>
  </w:num>
  <w:num w:numId="33" w16cid:durableId="550266687">
    <w:abstractNumId w:val="28"/>
  </w:num>
  <w:num w:numId="34" w16cid:durableId="947394703">
    <w:abstractNumId w:val="41"/>
  </w:num>
  <w:num w:numId="35" w16cid:durableId="1849633063">
    <w:abstractNumId w:val="31"/>
  </w:num>
  <w:num w:numId="36" w16cid:durableId="69276687">
    <w:abstractNumId w:val="25"/>
  </w:num>
  <w:num w:numId="37" w16cid:durableId="1054696003">
    <w:abstractNumId w:val="34"/>
  </w:num>
  <w:num w:numId="38" w16cid:durableId="1655719403">
    <w:abstractNumId w:val="39"/>
  </w:num>
  <w:num w:numId="39" w16cid:durableId="46804471">
    <w:abstractNumId w:val="29"/>
  </w:num>
  <w:num w:numId="40" w16cid:durableId="661196883">
    <w:abstractNumId w:val="38"/>
  </w:num>
  <w:num w:numId="41" w16cid:durableId="30151139">
    <w:abstractNumId w:val="26"/>
  </w:num>
  <w:num w:numId="42" w16cid:durableId="1480921850">
    <w:abstractNumId w:val="36"/>
  </w:num>
  <w:num w:numId="43" w16cid:durableId="1091438332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28D9"/>
    <w:rsid w:val="0001797E"/>
    <w:rsid w:val="00021587"/>
    <w:rsid w:val="000237DB"/>
    <w:rsid w:val="000324B6"/>
    <w:rsid w:val="00074DB5"/>
    <w:rsid w:val="000A5A5C"/>
    <w:rsid w:val="000F21A2"/>
    <w:rsid w:val="00146AB7"/>
    <w:rsid w:val="00191123"/>
    <w:rsid w:val="00211033"/>
    <w:rsid w:val="00221CE3"/>
    <w:rsid w:val="00256105"/>
    <w:rsid w:val="002614DD"/>
    <w:rsid w:val="00270B0C"/>
    <w:rsid w:val="002B74DA"/>
    <w:rsid w:val="002C5E4E"/>
    <w:rsid w:val="00337726"/>
    <w:rsid w:val="00350E1B"/>
    <w:rsid w:val="00372620"/>
    <w:rsid w:val="003760B0"/>
    <w:rsid w:val="00385F7F"/>
    <w:rsid w:val="003E28D9"/>
    <w:rsid w:val="004173B3"/>
    <w:rsid w:val="004226FA"/>
    <w:rsid w:val="00433942"/>
    <w:rsid w:val="0043F7FD"/>
    <w:rsid w:val="004549EC"/>
    <w:rsid w:val="0047699D"/>
    <w:rsid w:val="004951D4"/>
    <w:rsid w:val="004D057A"/>
    <w:rsid w:val="00504097"/>
    <w:rsid w:val="00532E0F"/>
    <w:rsid w:val="00552644"/>
    <w:rsid w:val="00576805"/>
    <w:rsid w:val="005A525E"/>
    <w:rsid w:val="005E7E52"/>
    <w:rsid w:val="006256D9"/>
    <w:rsid w:val="0063209C"/>
    <w:rsid w:val="00655423"/>
    <w:rsid w:val="00657D9A"/>
    <w:rsid w:val="006620C2"/>
    <w:rsid w:val="00677D05"/>
    <w:rsid w:val="00692C9A"/>
    <w:rsid w:val="006A2D93"/>
    <w:rsid w:val="006B67F6"/>
    <w:rsid w:val="0073215B"/>
    <w:rsid w:val="00792B92"/>
    <w:rsid w:val="0079661D"/>
    <w:rsid w:val="0079EE4E"/>
    <w:rsid w:val="007C4D75"/>
    <w:rsid w:val="00823A56"/>
    <w:rsid w:val="008417C0"/>
    <w:rsid w:val="008A20F6"/>
    <w:rsid w:val="009170A8"/>
    <w:rsid w:val="00920B4C"/>
    <w:rsid w:val="009663E9"/>
    <w:rsid w:val="0097783E"/>
    <w:rsid w:val="009A7843"/>
    <w:rsid w:val="009D61E0"/>
    <w:rsid w:val="009E4BFF"/>
    <w:rsid w:val="00A0751E"/>
    <w:rsid w:val="00A24E84"/>
    <w:rsid w:val="00A29DC4"/>
    <w:rsid w:val="00AA396F"/>
    <w:rsid w:val="00AA4E50"/>
    <w:rsid w:val="00AE1B39"/>
    <w:rsid w:val="00AE4EF0"/>
    <w:rsid w:val="00B50DCA"/>
    <w:rsid w:val="00B51A1D"/>
    <w:rsid w:val="00B70ACE"/>
    <w:rsid w:val="00BA02A9"/>
    <w:rsid w:val="00BA0C4A"/>
    <w:rsid w:val="00BE2979"/>
    <w:rsid w:val="00BE2FD2"/>
    <w:rsid w:val="00BE39BF"/>
    <w:rsid w:val="00BF18BB"/>
    <w:rsid w:val="00C164E6"/>
    <w:rsid w:val="00C16B2F"/>
    <w:rsid w:val="00C25041"/>
    <w:rsid w:val="00C43986"/>
    <w:rsid w:val="00CB50B7"/>
    <w:rsid w:val="00CF43C3"/>
    <w:rsid w:val="00D37DBE"/>
    <w:rsid w:val="00D45A79"/>
    <w:rsid w:val="00D51A29"/>
    <w:rsid w:val="00D52DAB"/>
    <w:rsid w:val="00D55BCA"/>
    <w:rsid w:val="00D67E83"/>
    <w:rsid w:val="00DB02F0"/>
    <w:rsid w:val="00DB1997"/>
    <w:rsid w:val="00DB72A0"/>
    <w:rsid w:val="00DC7B87"/>
    <w:rsid w:val="00EA23DE"/>
    <w:rsid w:val="00EB7E63"/>
    <w:rsid w:val="00ED2B9D"/>
    <w:rsid w:val="00EE1202"/>
    <w:rsid w:val="00EE13B5"/>
    <w:rsid w:val="00F14855"/>
    <w:rsid w:val="00F546F4"/>
    <w:rsid w:val="00F667C6"/>
    <w:rsid w:val="00F677E7"/>
    <w:rsid w:val="00FA0C33"/>
    <w:rsid w:val="00FC09B0"/>
    <w:rsid w:val="00FE3238"/>
    <w:rsid w:val="00FF6935"/>
    <w:rsid w:val="01866841"/>
    <w:rsid w:val="01CA8161"/>
    <w:rsid w:val="01E247A9"/>
    <w:rsid w:val="0218A804"/>
    <w:rsid w:val="029ACD9E"/>
    <w:rsid w:val="02F8F6D8"/>
    <w:rsid w:val="03615CB3"/>
    <w:rsid w:val="044DB311"/>
    <w:rsid w:val="04749B5E"/>
    <w:rsid w:val="04794EE5"/>
    <w:rsid w:val="04F20D5F"/>
    <w:rsid w:val="053FDE41"/>
    <w:rsid w:val="058462BB"/>
    <w:rsid w:val="05A8794E"/>
    <w:rsid w:val="05CDA16F"/>
    <w:rsid w:val="05CDE8EB"/>
    <w:rsid w:val="0674A289"/>
    <w:rsid w:val="067741C8"/>
    <w:rsid w:val="06A467EE"/>
    <w:rsid w:val="07340F01"/>
    <w:rsid w:val="084A1BDF"/>
    <w:rsid w:val="085DF507"/>
    <w:rsid w:val="091C1826"/>
    <w:rsid w:val="0B16B81C"/>
    <w:rsid w:val="0C023464"/>
    <w:rsid w:val="0CD57150"/>
    <w:rsid w:val="0D493FE3"/>
    <w:rsid w:val="0FBDF939"/>
    <w:rsid w:val="0FE6F14D"/>
    <w:rsid w:val="0FEB8FBE"/>
    <w:rsid w:val="11F02DFB"/>
    <w:rsid w:val="1238168B"/>
    <w:rsid w:val="141BF0D3"/>
    <w:rsid w:val="14590C50"/>
    <w:rsid w:val="1577C2BF"/>
    <w:rsid w:val="1682A627"/>
    <w:rsid w:val="16C27D21"/>
    <w:rsid w:val="16D63DE4"/>
    <w:rsid w:val="16FA6FD0"/>
    <w:rsid w:val="1799B027"/>
    <w:rsid w:val="18A4C3DD"/>
    <w:rsid w:val="18B46038"/>
    <w:rsid w:val="195A6023"/>
    <w:rsid w:val="198FCA01"/>
    <w:rsid w:val="1A5CE32C"/>
    <w:rsid w:val="1AEFEF07"/>
    <w:rsid w:val="1AF7D230"/>
    <w:rsid w:val="1B39CE5A"/>
    <w:rsid w:val="1C61DD6C"/>
    <w:rsid w:val="1D33BC2E"/>
    <w:rsid w:val="1D4155F8"/>
    <w:rsid w:val="1DA97546"/>
    <w:rsid w:val="1DB73939"/>
    <w:rsid w:val="1E12E11E"/>
    <w:rsid w:val="1ED0B6C1"/>
    <w:rsid w:val="1F34E15E"/>
    <w:rsid w:val="1FAADEAA"/>
    <w:rsid w:val="208C4C50"/>
    <w:rsid w:val="210C3C04"/>
    <w:rsid w:val="2198D734"/>
    <w:rsid w:val="21B51C9D"/>
    <w:rsid w:val="22524217"/>
    <w:rsid w:val="22D17C2E"/>
    <w:rsid w:val="239971E7"/>
    <w:rsid w:val="24B9F77C"/>
    <w:rsid w:val="2505534C"/>
    <w:rsid w:val="26737A52"/>
    <w:rsid w:val="26783DE3"/>
    <w:rsid w:val="268858D4"/>
    <w:rsid w:val="2781FC7B"/>
    <w:rsid w:val="281743E8"/>
    <w:rsid w:val="2AD1C865"/>
    <w:rsid w:val="2C129DC8"/>
    <w:rsid w:val="2C2F54B4"/>
    <w:rsid w:val="2D9ACE67"/>
    <w:rsid w:val="2E5DFA83"/>
    <w:rsid w:val="2E68662B"/>
    <w:rsid w:val="2EA37674"/>
    <w:rsid w:val="2ECDA4D1"/>
    <w:rsid w:val="2F863A4A"/>
    <w:rsid w:val="30180B88"/>
    <w:rsid w:val="30C9D357"/>
    <w:rsid w:val="30F0E111"/>
    <w:rsid w:val="321AE1F9"/>
    <w:rsid w:val="3242D1EA"/>
    <w:rsid w:val="32ABB721"/>
    <w:rsid w:val="33D64F15"/>
    <w:rsid w:val="346905E6"/>
    <w:rsid w:val="346F0F4A"/>
    <w:rsid w:val="34C399CC"/>
    <w:rsid w:val="3527D8FE"/>
    <w:rsid w:val="3576AD2A"/>
    <w:rsid w:val="35A1A345"/>
    <w:rsid w:val="39044DE5"/>
    <w:rsid w:val="3A0C4A4C"/>
    <w:rsid w:val="3A475F4A"/>
    <w:rsid w:val="3AAC83DD"/>
    <w:rsid w:val="3C0629F6"/>
    <w:rsid w:val="3C95055A"/>
    <w:rsid w:val="3D190926"/>
    <w:rsid w:val="3D2BFA57"/>
    <w:rsid w:val="3D8EBE9A"/>
    <w:rsid w:val="3E4718B1"/>
    <w:rsid w:val="3F202BF7"/>
    <w:rsid w:val="3F29063D"/>
    <w:rsid w:val="3F88A8D7"/>
    <w:rsid w:val="41073E48"/>
    <w:rsid w:val="4237C643"/>
    <w:rsid w:val="441D68E3"/>
    <w:rsid w:val="4525A51D"/>
    <w:rsid w:val="46A1E70A"/>
    <w:rsid w:val="46F0F258"/>
    <w:rsid w:val="47F7D988"/>
    <w:rsid w:val="48004CC9"/>
    <w:rsid w:val="48A6CA7B"/>
    <w:rsid w:val="4ADDCB43"/>
    <w:rsid w:val="4BEA5E69"/>
    <w:rsid w:val="4BFD72B9"/>
    <w:rsid w:val="4D551444"/>
    <w:rsid w:val="4DEAB27E"/>
    <w:rsid w:val="4E180053"/>
    <w:rsid w:val="4E62F91C"/>
    <w:rsid w:val="4EC2583B"/>
    <w:rsid w:val="4EE2889A"/>
    <w:rsid w:val="4F5F8D87"/>
    <w:rsid w:val="4F96E520"/>
    <w:rsid w:val="4F986477"/>
    <w:rsid w:val="502BDE71"/>
    <w:rsid w:val="505EA242"/>
    <w:rsid w:val="51B8081F"/>
    <w:rsid w:val="5231AB07"/>
    <w:rsid w:val="5232E9C7"/>
    <w:rsid w:val="53A6404D"/>
    <w:rsid w:val="5448C55F"/>
    <w:rsid w:val="58C8EF33"/>
    <w:rsid w:val="59CC346E"/>
    <w:rsid w:val="5A1417E0"/>
    <w:rsid w:val="5A1C2108"/>
    <w:rsid w:val="5B668EE2"/>
    <w:rsid w:val="5B79BCBD"/>
    <w:rsid w:val="5DACFE6A"/>
    <w:rsid w:val="5DC2FDE6"/>
    <w:rsid w:val="5E379787"/>
    <w:rsid w:val="5F81AF4D"/>
    <w:rsid w:val="600DC6EF"/>
    <w:rsid w:val="609F161A"/>
    <w:rsid w:val="60B829C3"/>
    <w:rsid w:val="61657CDA"/>
    <w:rsid w:val="61846F7B"/>
    <w:rsid w:val="61C65BCA"/>
    <w:rsid w:val="6332FB20"/>
    <w:rsid w:val="638F1FCE"/>
    <w:rsid w:val="63F5C7CC"/>
    <w:rsid w:val="64247EC0"/>
    <w:rsid w:val="668B16BF"/>
    <w:rsid w:val="672874AE"/>
    <w:rsid w:val="677E3761"/>
    <w:rsid w:val="68027F9A"/>
    <w:rsid w:val="682C902F"/>
    <w:rsid w:val="68557735"/>
    <w:rsid w:val="688E5230"/>
    <w:rsid w:val="68DD934D"/>
    <w:rsid w:val="68FBD7C0"/>
    <w:rsid w:val="693C246A"/>
    <w:rsid w:val="693ECBE7"/>
    <w:rsid w:val="6970C196"/>
    <w:rsid w:val="6BD5CFF5"/>
    <w:rsid w:val="6C5E7070"/>
    <w:rsid w:val="6C6771B2"/>
    <w:rsid w:val="6C8DC5B0"/>
    <w:rsid w:val="6CE2D3D1"/>
    <w:rsid w:val="6CF7A9B2"/>
    <w:rsid w:val="6DE4CA41"/>
    <w:rsid w:val="6E00C85A"/>
    <w:rsid w:val="6E258A33"/>
    <w:rsid w:val="6E33415B"/>
    <w:rsid w:val="6E73C2FD"/>
    <w:rsid w:val="6EBACD30"/>
    <w:rsid w:val="6EBD9394"/>
    <w:rsid w:val="6EF363A2"/>
    <w:rsid w:val="70D32B01"/>
    <w:rsid w:val="714908DE"/>
    <w:rsid w:val="7179381F"/>
    <w:rsid w:val="72C9EE0D"/>
    <w:rsid w:val="72FC9A3E"/>
    <w:rsid w:val="739F872B"/>
    <w:rsid w:val="73CE81A3"/>
    <w:rsid w:val="74644895"/>
    <w:rsid w:val="746CE171"/>
    <w:rsid w:val="74854569"/>
    <w:rsid w:val="76548D9A"/>
    <w:rsid w:val="76656F92"/>
    <w:rsid w:val="774A90C4"/>
    <w:rsid w:val="778DCEF7"/>
    <w:rsid w:val="778E274C"/>
    <w:rsid w:val="784F7207"/>
    <w:rsid w:val="78C45308"/>
    <w:rsid w:val="7994227E"/>
    <w:rsid w:val="7A05DB1C"/>
    <w:rsid w:val="7A2ADC4C"/>
    <w:rsid w:val="7AEEC73D"/>
    <w:rsid w:val="7AF0B60E"/>
    <w:rsid w:val="7B7EBD56"/>
    <w:rsid w:val="7D06AA8D"/>
    <w:rsid w:val="7E429C4D"/>
    <w:rsid w:val="7E875639"/>
    <w:rsid w:val="7ECBC6D7"/>
    <w:rsid w:val="7FEBA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31D7EB45"/>
  <w15:chartTrackingRefBased/>
  <w15:docId w15:val="{7069CAE7-82CF-4C09-99C8-2576F31836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57D9A"/>
    <w:pPr>
      <w:widowControl w:val="0"/>
      <w:suppressAutoHyphens/>
    </w:pPr>
    <w:rPr>
      <w:rFonts w:eastAsia="Arial Unicode MS" w:cs="Mangal"/>
      <w:kern w:val="1"/>
      <w:sz w:val="24"/>
      <w:szCs w:val="24"/>
      <w:lang w:eastAsia="hi-IN" w:bidi="hi-I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WW8Num2z0">
    <w:name w:val="WW8Num2z0"/>
    <w:rPr>
      <w:rFonts w:ascii="Wingdings 2" w:hAnsi="Wingdings 2" w:cs="OpenSymbol"/>
    </w:rPr>
  </w:style>
  <w:style w:type="character" w:customStyle="1" w:styleId="WW8Num2z1">
    <w:name w:val="WW8Num2z1"/>
    <w:rPr>
      <w:rFonts w:ascii="OpenSymbol" w:hAnsi="OpenSymbol" w:cs="OpenSymbol"/>
    </w:rPr>
  </w:style>
  <w:style w:type="character" w:customStyle="1" w:styleId="WW8Num4z0">
    <w:name w:val="WW8Num4z0"/>
    <w:rPr>
      <w:rFonts w:ascii="Wingdings 2" w:hAnsi="Wingdings 2" w:cs="OpenSymbol"/>
    </w:rPr>
  </w:style>
  <w:style w:type="character" w:customStyle="1" w:styleId="WW8Num4z1">
    <w:name w:val="WW8Num4z1"/>
    <w:rPr>
      <w:rFonts w:ascii="OpenSymbol" w:hAnsi="OpenSymbol" w:cs="OpenSymbol"/>
    </w:rPr>
  </w:style>
  <w:style w:type="character" w:customStyle="1" w:styleId="WW8Num5z0">
    <w:name w:val="WW8Num5z0"/>
    <w:rPr>
      <w:rFonts w:ascii="Wingdings 2" w:hAnsi="Wingdings 2" w:cs="OpenSymbol"/>
    </w:rPr>
  </w:style>
  <w:style w:type="character" w:customStyle="1" w:styleId="WW8Num5z1">
    <w:name w:val="WW8Num5z1"/>
    <w:rPr>
      <w:rFonts w:ascii="OpenSymbol" w:hAnsi="OpenSymbol" w:cs="OpenSymbol"/>
    </w:rPr>
  </w:style>
  <w:style w:type="character" w:customStyle="1" w:styleId="WW8Num6z0">
    <w:name w:val="WW8Num6z0"/>
    <w:rPr>
      <w:rFonts w:ascii="Wingdings 2" w:hAnsi="Wingdings 2" w:cs="OpenSymbol"/>
    </w:rPr>
  </w:style>
  <w:style w:type="character" w:customStyle="1" w:styleId="WW8Num6z1">
    <w:name w:val="WW8Num6z1"/>
    <w:rPr>
      <w:rFonts w:ascii="OpenSymbol" w:hAnsi="OpenSymbol" w:cs="OpenSymbol"/>
    </w:rPr>
  </w:style>
  <w:style w:type="character" w:customStyle="1" w:styleId="WW8Num7z0">
    <w:name w:val="WW8Num7z0"/>
    <w:rPr>
      <w:rFonts w:ascii="Wingdings 2" w:hAnsi="Wingdings 2" w:cs="OpenSymbol"/>
    </w:rPr>
  </w:style>
  <w:style w:type="character" w:customStyle="1" w:styleId="WW8Num7z1">
    <w:name w:val="WW8Num7z1"/>
    <w:rPr>
      <w:rFonts w:ascii="OpenSymbol" w:hAnsi="OpenSymbol" w:cs="OpenSymbol"/>
    </w:rPr>
  </w:style>
  <w:style w:type="character" w:customStyle="1" w:styleId="WW8Num8z0">
    <w:name w:val="WW8Num8z0"/>
    <w:rPr>
      <w:rFonts w:ascii="Wingdings 2" w:hAnsi="Wingdings 2" w:cs="OpenSymbol"/>
    </w:rPr>
  </w:style>
  <w:style w:type="character" w:customStyle="1" w:styleId="WW8Num8z1">
    <w:name w:val="WW8Num8z1"/>
    <w:rPr>
      <w:rFonts w:ascii="OpenSymbol" w:hAnsi="OpenSymbol" w:cs="OpenSymbol"/>
    </w:rPr>
  </w:style>
  <w:style w:type="character" w:customStyle="1" w:styleId="WW8Num9z0">
    <w:name w:val="WW8Num9z0"/>
    <w:rPr>
      <w:rFonts w:ascii="Wingdings 2" w:hAnsi="Wingdings 2" w:cs="OpenSymbol"/>
    </w:rPr>
  </w:style>
  <w:style w:type="character" w:customStyle="1" w:styleId="WW8Num9z1">
    <w:name w:val="WW8Num9z1"/>
    <w:rPr>
      <w:rFonts w:ascii="OpenSymbol" w:hAnsi="OpenSymbol" w:cs="OpenSymbol"/>
    </w:rPr>
  </w:style>
  <w:style w:type="character" w:customStyle="1" w:styleId="WW8Num10z0">
    <w:name w:val="WW8Num10z0"/>
    <w:rPr>
      <w:rFonts w:ascii="Wingdings 2" w:hAnsi="Wingdings 2" w:cs="OpenSymbol"/>
    </w:rPr>
  </w:style>
  <w:style w:type="character" w:customStyle="1" w:styleId="WW8Num10z1">
    <w:name w:val="WW8Num10z1"/>
    <w:rPr>
      <w:rFonts w:ascii="OpenSymbol" w:hAnsi="OpenSymbol" w:cs="OpenSymbol"/>
    </w:rPr>
  </w:style>
  <w:style w:type="character" w:customStyle="1" w:styleId="WW8Num11z0">
    <w:name w:val="WW8Num11z0"/>
    <w:rPr>
      <w:rFonts w:ascii="Wingdings 2" w:hAnsi="Wingdings 2" w:cs="OpenSymbol"/>
    </w:rPr>
  </w:style>
  <w:style w:type="character" w:customStyle="1" w:styleId="WW8Num11z1">
    <w:name w:val="WW8Num11z1"/>
    <w:rPr>
      <w:rFonts w:ascii="OpenSymbol" w:hAnsi="OpenSymbol" w:cs="OpenSymbol"/>
    </w:rPr>
  </w:style>
  <w:style w:type="character" w:customStyle="1" w:styleId="WW8Num16z0">
    <w:name w:val="WW8Num16z0"/>
    <w:rPr>
      <w:rFonts w:ascii="Wingdings 2" w:hAnsi="Wingdings 2" w:cs="OpenSymbol"/>
    </w:rPr>
  </w:style>
  <w:style w:type="character" w:customStyle="1" w:styleId="WW8Num16z1">
    <w:name w:val="WW8Num16z1"/>
    <w:rPr>
      <w:rFonts w:ascii="OpenSymbol" w:hAnsi="OpenSymbol" w:cs="OpenSymbol"/>
    </w:rPr>
  </w:style>
  <w:style w:type="character" w:customStyle="1" w:styleId="WW8Num17z0">
    <w:name w:val="WW8Num17z0"/>
    <w:rPr>
      <w:rFonts w:ascii="Wingdings 2" w:hAnsi="Wingdings 2" w:cs="OpenSymbol"/>
    </w:rPr>
  </w:style>
  <w:style w:type="character" w:customStyle="1" w:styleId="WW8Num17z1">
    <w:name w:val="WW8Num17z1"/>
    <w:rPr>
      <w:rFonts w:ascii="OpenSymbol" w:hAnsi="OpenSymbol" w:cs="OpenSymbol"/>
    </w:rPr>
  </w:style>
  <w:style w:type="character" w:customStyle="1" w:styleId="WW8Num20z0">
    <w:name w:val="WW8Num20z0"/>
    <w:rPr>
      <w:rFonts w:ascii="Wingdings 2" w:hAnsi="Wingdings 2" w:cs="OpenSymbol"/>
    </w:rPr>
  </w:style>
  <w:style w:type="character" w:customStyle="1" w:styleId="WW8Num20z1">
    <w:name w:val="WW8Num20z1"/>
    <w:rPr>
      <w:rFonts w:ascii="OpenSymbol" w:hAnsi="OpenSymbol" w:cs="OpenSymbol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Caractresdenumrotation">
    <w:name w:val="Caractères de numérotation"/>
  </w:style>
  <w:style w:type="character" w:customStyle="1" w:styleId="Puces">
    <w:name w:val="Puces"/>
    <w:rPr>
      <w:rFonts w:ascii="OpenSymbol" w:eastAsia="OpenSymbol" w:hAnsi="OpenSymbol" w:cs="OpenSymbol"/>
    </w:rPr>
  </w:style>
  <w:style w:type="paragraph" w:customStyle="1" w:styleId="Titre1">
    <w:name w:val="Titre1"/>
    <w:basedOn w:val="Normal"/>
    <w:next w:val="Corpsdetexte"/>
    <w:pPr>
      <w:keepNext/>
      <w:spacing w:before="240" w:after="120"/>
    </w:pPr>
    <w:rPr>
      <w:rFonts w:ascii="Arial" w:hAnsi="Arial"/>
      <w:sz w:val="28"/>
      <w:szCs w:val="28"/>
    </w:rPr>
  </w:style>
  <w:style w:type="paragraph" w:styleId="Corpsdetexte">
    <w:name w:val="Body Text"/>
    <w:basedOn w:val="Normal"/>
    <w:link w:val="CorpsdetexteCar"/>
    <w:pPr>
      <w:spacing w:after="120"/>
    </w:pPr>
  </w:style>
  <w:style w:type="paragraph" w:styleId="Liste">
    <w:name w:val="List"/>
    <w:basedOn w:val="Corpsdetexte"/>
  </w:style>
  <w:style w:type="paragraph" w:customStyle="1" w:styleId="Lgende1">
    <w:name w:val="Légende1"/>
    <w:basedOn w:val="Normal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pPr>
      <w:suppressLineNumbers/>
    </w:pPr>
  </w:style>
  <w:style w:type="paragraph" w:customStyle="1" w:styleId="Contenudetableau">
    <w:name w:val="Contenu de tableau"/>
    <w:basedOn w:val="Normal"/>
    <w:pPr>
      <w:suppressLineNumbers/>
    </w:pPr>
  </w:style>
  <w:style w:type="paragraph" w:customStyle="1" w:styleId="Titredetableau">
    <w:name w:val="Titre de tableau"/>
    <w:basedOn w:val="Contenudetableau"/>
    <w:pPr>
      <w:jc w:val="center"/>
    </w:pPr>
    <w:rPr>
      <w:b/>
      <w:bCs/>
    </w:rPr>
  </w:style>
  <w:style w:type="paragraph" w:styleId="Pieddepage">
    <w:name w:val="footer"/>
    <w:basedOn w:val="Normal"/>
    <w:link w:val="PieddepageCar"/>
    <w:pPr>
      <w:suppressLineNumbers/>
      <w:tabs>
        <w:tab w:val="center" w:pos="4819"/>
        <w:tab w:val="right" w:pos="9638"/>
      </w:tabs>
    </w:pPr>
  </w:style>
  <w:style w:type="paragraph" w:styleId="En-tte">
    <w:name w:val="header"/>
    <w:basedOn w:val="Normal"/>
    <w:link w:val="En-tteCar"/>
    <w:uiPriority w:val="99"/>
    <w:pPr>
      <w:suppressLineNumbers/>
      <w:tabs>
        <w:tab w:val="center" w:pos="4819"/>
        <w:tab w:val="right" w:pos="9638"/>
      </w:tabs>
    </w:pPr>
  </w:style>
  <w:style w:type="character" w:customStyle="1" w:styleId="CorpsdetexteCar">
    <w:name w:val="Corps de texte Car"/>
    <w:link w:val="Corpsdetexte"/>
    <w:rsid w:val="009663E9"/>
    <w:rPr>
      <w:rFonts w:eastAsia="Arial Unicode MS" w:cs="Mangal"/>
      <w:kern w:val="1"/>
      <w:sz w:val="24"/>
      <w:szCs w:val="24"/>
      <w:lang w:eastAsia="hi-IN" w:bidi="hi-IN"/>
    </w:rPr>
  </w:style>
  <w:style w:type="character" w:customStyle="1" w:styleId="PieddepageCar">
    <w:name w:val="Pied de page Car"/>
    <w:link w:val="Pieddepage"/>
    <w:rsid w:val="009663E9"/>
    <w:rPr>
      <w:rFonts w:eastAsia="Arial Unicode MS" w:cs="Mangal"/>
      <w:kern w:val="1"/>
      <w:sz w:val="24"/>
      <w:szCs w:val="24"/>
      <w:lang w:eastAsia="hi-IN" w:bidi="hi-IN"/>
    </w:rPr>
  </w:style>
  <w:style w:type="character" w:customStyle="1" w:styleId="En-tteCar">
    <w:name w:val="En-tête Car"/>
    <w:link w:val="En-tte"/>
    <w:uiPriority w:val="99"/>
    <w:rsid w:val="009663E9"/>
    <w:rPr>
      <w:rFonts w:eastAsia="Arial Unicode MS" w:cs="Mangal"/>
      <w:kern w:val="1"/>
      <w:sz w:val="24"/>
      <w:szCs w:val="24"/>
      <w:lang w:eastAsia="hi-IN" w:bidi="hi-IN"/>
    </w:rPr>
  </w:style>
  <w:style w:type="paragraph" w:styleId="Paragraphedeliste">
    <w:name w:val="List Paragraph"/>
    <w:basedOn w:val="Normal"/>
    <w:uiPriority w:val="34"/>
    <w:qFormat/>
    <w:rsid w:val="009663E9"/>
    <w:pPr>
      <w:ind w:left="720"/>
      <w:contextualSpacing/>
    </w:pPr>
    <w:rPr>
      <w:szCs w:val="21"/>
    </w:rPr>
  </w:style>
  <w:style w:type="paragraph" w:styleId="Explorateurdedocuments">
    <w:name w:val="Document Map"/>
    <w:basedOn w:val="Normal"/>
    <w:link w:val="ExplorateurdedocumentsCar"/>
    <w:rsid w:val="009663E9"/>
    <w:rPr>
      <w:rFonts w:ascii="Tahoma" w:hAnsi="Tahoma"/>
      <w:sz w:val="16"/>
      <w:szCs w:val="14"/>
    </w:rPr>
  </w:style>
  <w:style w:type="character" w:customStyle="1" w:styleId="ExplorateurdedocumentsCar">
    <w:name w:val="Explorateur de documents Car"/>
    <w:link w:val="Explorateurdedocuments"/>
    <w:rsid w:val="009663E9"/>
    <w:rPr>
      <w:rFonts w:ascii="Tahoma" w:eastAsia="Arial Unicode MS" w:hAnsi="Tahoma" w:cs="Mangal"/>
      <w:kern w:val="1"/>
      <w:sz w:val="16"/>
      <w:szCs w:val="14"/>
      <w:lang w:eastAsia="hi-IN" w:bidi="hi-IN"/>
    </w:rPr>
  </w:style>
  <w:style w:type="paragraph" w:styleId="Textedebulles">
    <w:name w:val="Balloon Text"/>
    <w:basedOn w:val="Normal"/>
    <w:link w:val="TextedebullesCar"/>
    <w:unhideWhenUsed/>
    <w:rsid w:val="009663E9"/>
    <w:rPr>
      <w:rFonts w:ascii="Segoe UI" w:hAnsi="Segoe UI"/>
      <w:sz w:val="18"/>
      <w:szCs w:val="16"/>
    </w:rPr>
  </w:style>
  <w:style w:type="character" w:customStyle="1" w:styleId="TextedebullesCar">
    <w:name w:val="Texte de bulles Car"/>
    <w:link w:val="Textedebulles"/>
    <w:rsid w:val="009663E9"/>
    <w:rPr>
      <w:rFonts w:ascii="Segoe UI" w:eastAsia="Arial Unicode MS" w:hAnsi="Segoe UI" w:cs="Mangal"/>
      <w:kern w:val="1"/>
      <w:sz w:val="18"/>
      <w:szCs w:val="16"/>
      <w:lang w:eastAsia="hi-IN" w:bidi="hi-IN"/>
    </w:rPr>
  </w:style>
  <w:style w:type="character" w:customStyle="1" w:styleId="apple-converted-space">
    <w:name w:val="apple-converted-space"/>
    <w:rsid w:val="009663E9"/>
  </w:style>
  <w:style w:type="character" w:styleId="lev">
    <w:name w:val="Strong"/>
    <w:uiPriority w:val="22"/>
    <w:qFormat/>
    <w:rsid w:val="009663E9"/>
    <w:rPr>
      <w:b/>
      <w:bCs/>
    </w:rPr>
  </w:style>
  <w:style w:type="character" w:styleId="Marquedecommentaire">
    <w:name w:val="annotation reference"/>
    <w:basedOn w:val="Policepardfaut"/>
    <w:rsid w:val="00792B92"/>
    <w:rPr>
      <w:sz w:val="16"/>
      <w:szCs w:val="16"/>
    </w:rPr>
  </w:style>
  <w:style w:type="paragraph" w:styleId="Commentaire">
    <w:name w:val="annotation text"/>
    <w:basedOn w:val="Normal"/>
    <w:link w:val="CommentaireCar"/>
    <w:rsid w:val="00792B92"/>
    <w:rPr>
      <w:sz w:val="20"/>
      <w:szCs w:val="18"/>
    </w:rPr>
  </w:style>
  <w:style w:type="character" w:customStyle="1" w:styleId="CommentaireCar">
    <w:name w:val="Commentaire Car"/>
    <w:basedOn w:val="Policepardfaut"/>
    <w:link w:val="Commentaire"/>
    <w:rsid w:val="00792B92"/>
    <w:rPr>
      <w:rFonts w:eastAsia="Arial Unicode MS" w:cs="Mangal"/>
      <w:kern w:val="1"/>
      <w:szCs w:val="18"/>
      <w:lang w:eastAsia="hi-IN" w:bidi="hi-IN"/>
    </w:rPr>
  </w:style>
  <w:style w:type="paragraph" w:styleId="Objetducommentaire">
    <w:name w:val="annotation subject"/>
    <w:basedOn w:val="Commentaire"/>
    <w:next w:val="Commentaire"/>
    <w:link w:val="ObjetducommentaireCar"/>
    <w:rsid w:val="00792B92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rsid w:val="00792B92"/>
    <w:rPr>
      <w:rFonts w:eastAsia="Arial Unicode MS" w:cs="Mangal"/>
      <w:b/>
      <w:bCs/>
      <w:kern w:val="1"/>
      <w:szCs w:val="18"/>
      <w:lang w:eastAsia="hi-IN" w:bidi="hi-IN"/>
    </w:rPr>
  </w:style>
  <w:style w:type="paragraph" w:styleId="Rvision">
    <w:name w:val="Revision"/>
    <w:hidden/>
    <w:uiPriority w:val="99"/>
    <w:semiHidden/>
    <w:rsid w:val="00792B92"/>
    <w:rPr>
      <w:rFonts w:eastAsia="Arial Unicode MS" w:cs="Mangal"/>
      <w:kern w:val="1"/>
      <w:sz w:val="24"/>
      <w:szCs w:val="21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a6e3da9a-396b-4dd9-8696-d32f0692a9a0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BFA82707F30044864FFEFC1B5A5E98" ma:contentTypeVersion="10" ma:contentTypeDescription="Crée un document." ma:contentTypeScope="" ma:versionID="3a13c4be1e602a023ecb7841e54e2816">
  <xsd:schema xmlns:xsd="http://www.w3.org/2001/XMLSchema" xmlns:xs="http://www.w3.org/2001/XMLSchema" xmlns:p="http://schemas.microsoft.com/office/2006/metadata/properties" xmlns:ns3="a6e3da9a-396b-4dd9-8696-d32f0692a9a0" xmlns:ns4="8783a3c8-0767-495a-88f8-0e0cb0f71d5f" targetNamespace="http://schemas.microsoft.com/office/2006/metadata/properties" ma:root="true" ma:fieldsID="abbf500e48f3904c606d293a8be3835b" ns3:_="" ns4:_="">
    <xsd:import namespace="a6e3da9a-396b-4dd9-8696-d32f0692a9a0"/>
    <xsd:import namespace="8783a3c8-0767-495a-88f8-0e0cb0f71d5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_activity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e3da9a-396b-4dd9-8696-d32f0692a9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activity" ma:index="15" nillable="true" ma:displayName="_activity" ma:hidden="true" ma:internalName="_activity">
      <xsd:simpleType>
        <xsd:restriction base="dms:Note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3a3c8-0767-495a-88f8-0e0cb0f71d5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Partage du hachage d’indicateur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3DC227D-35B1-4851-890C-E54B44E7537C}">
  <ds:schemaRefs>
    <ds:schemaRef ds:uri="http://schemas.microsoft.com/office/2006/metadata/properties"/>
    <ds:schemaRef ds:uri="http://schemas.microsoft.com/office/infopath/2007/PartnerControls"/>
    <ds:schemaRef ds:uri="a6e3da9a-396b-4dd9-8696-d32f0692a9a0"/>
  </ds:schemaRefs>
</ds:datastoreItem>
</file>

<file path=customXml/itemProps2.xml><?xml version="1.0" encoding="utf-8"?>
<ds:datastoreItem xmlns:ds="http://schemas.openxmlformats.org/officeDocument/2006/customXml" ds:itemID="{4BFE4B60-6197-49AB-8242-5C4DC46DCD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e3da9a-396b-4dd9-8696-d32f0692a9a0"/>
    <ds:schemaRef ds:uri="8783a3c8-0767-495a-88f8-0e0cb0f71d5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C95B334-38F8-4F8D-A12D-4ACEFD1B7C5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3C5DD1E-83BE-4BE7-9549-D9A13D84A22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1156</Words>
  <Characters>6361</Characters>
  <Application>Microsoft Office Word</Application>
  <DocSecurity>0</DocSecurity>
  <Lines>53</Lines>
  <Paragraphs>15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CONSERVATOIRE DES ARTS ET METIERS</vt:lpstr>
    </vt:vector>
  </TitlesOfParts>
  <Company>Microsoft</Company>
  <LinksUpToDate>false</LinksUpToDate>
  <CharactersWithSpaces>7502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CONSERVATOIRE DES ARTS ET METIERS</dc:title>
  <dc:subject/>
  <dc:creator>goumbals</dc:creator>
  <cp:keywords/>
  <cp:lastModifiedBy>SHETTLE LAMOTTE Marie</cp:lastModifiedBy>
  <cp:revision>3</cp:revision>
  <cp:lastPrinted>2021-09-27T08:49:00Z</cp:lastPrinted>
  <dcterms:created xsi:type="dcterms:W3CDTF">2026-03-16T09:17:00Z</dcterms:created>
  <dcterms:modified xsi:type="dcterms:W3CDTF">2026-03-16T09:17:00Z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0x010100E9BFA82707F30044864FFEFC1B5A5E98</vt:lpwstr>
  </property>
</Properties>
</file>